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FBF34" w14:textId="77777777" w:rsidR="009E63BC" w:rsidRPr="00400682" w:rsidRDefault="009E63BC" w:rsidP="009E63BC">
      <w:pPr>
        <w:rPr>
          <w:rFonts w:asciiTheme="minorHAnsi" w:hAnsiTheme="minorHAnsi" w:cstheme="minorHAnsi"/>
          <w:sz w:val="24"/>
          <w:szCs w:val="24"/>
        </w:rPr>
      </w:pPr>
      <w:r w:rsidRPr="00400682">
        <w:rPr>
          <w:rFonts w:asciiTheme="minorHAnsi" w:hAnsiTheme="minorHAnsi" w:cstheme="minorHAnsi"/>
          <w:b/>
          <w:i/>
          <w:sz w:val="24"/>
          <w:szCs w:val="24"/>
        </w:rPr>
        <w:t>OBR-1</w:t>
      </w:r>
    </w:p>
    <w:p w14:paraId="3C8702B6" w14:textId="77777777" w:rsidR="009E63BC" w:rsidRPr="00400682" w:rsidRDefault="009E63BC" w:rsidP="009E63BC">
      <w:pPr>
        <w:rPr>
          <w:rFonts w:asciiTheme="minorHAnsi" w:hAnsiTheme="minorHAnsi" w:cstheme="minorHAnsi"/>
          <w:b/>
          <w:i/>
          <w:sz w:val="24"/>
          <w:szCs w:val="24"/>
        </w:rPr>
      </w:pPr>
    </w:p>
    <w:tbl>
      <w:tblPr>
        <w:tblW w:w="0" w:type="auto"/>
        <w:tblBorders>
          <w:insideH w:val="single" w:sz="4" w:space="0" w:color="auto"/>
        </w:tblBorders>
        <w:tblLook w:val="01E0" w:firstRow="1" w:lastRow="1" w:firstColumn="1" w:lastColumn="1" w:noHBand="0" w:noVBand="0"/>
      </w:tblPr>
      <w:tblGrid>
        <w:gridCol w:w="7938"/>
      </w:tblGrid>
      <w:tr w:rsidR="009E63BC" w:rsidRPr="00400682" w14:paraId="1BA5F707" w14:textId="77777777" w:rsidTr="001E6AD4">
        <w:tc>
          <w:tcPr>
            <w:tcW w:w="7938" w:type="dxa"/>
            <w:tcBorders>
              <w:top w:val="nil"/>
              <w:bottom w:val="nil"/>
            </w:tcBorders>
            <w:shd w:val="clear" w:color="auto" w:fill="auto"/>
          </w:tcPr>
          <w:p w14:paraId="227FCB46" w14:textId="77777777" w:rsidR="009E63BC" w:rsidRPr="00400682" w:rsidRDefault="009E63BC" w:rsidP="001E6AD4">
            <w:pPr>
              <w:jc w:val="both"/>
              <w:rPr>
                <w:rFonts w:asciiTheme="minorHAnsi" w:hAnsiTheme="minorHAnsi" w:cstheme="minorHAnsi"/>
                <w:sz w:val="24"/>
                <w:szCs w:val="24"/>
              </w:rPr>
            </w:pPr>
            <w:r w:rsidRPr="00400682">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71AB8AD680554C7A91E71684A15CA241"/>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9E63BC" w:rsidRPr="00400682" w14:paraId="7F757DA4" w14:textId="77777777" w:rsidTr="001E6AD4">
        <w:trPr>
          <w:trHeight w:val="74"/>
        </w:trPr>
        <w:tc>
          <w:tcPr>
            <w:tcW w:w="7938" w:type="dxa"/>
            <w:tcBorders>
              <w:top w:val="nil"/>
            </w:tcBorders>
            <w:shd w:val="clear" w:color="auto" w:fill="auto"/>
          </w:tcPr>
          <w:p w14:paraId="49027CAB" w14:textId="77777777" w:rsidR="009E63BC" w:rsidRPr="00400682" w:rsidRDefault="009E63BC" w:rsidP="001E6AD4">
            <w:pPr>
              <w:jc w:val="both"/>
              <w:rPr>
                <w:rFonts w:asciiTheme="minorHAnsi" w:hAnsiTheme="minorHAnsi" w:cstheme="minorHAnsi"/>
                <w:sz w:val="24"/>
                <w:szCs w:val="24"/>
              </w:rPr>
            </w:pPr>
            <w:r w:rsidRPr="00400682">
              <w:rPr>
                <w:rFonts w:asciiTheme="minorHAnsi" w:hAnsiTheme="minorHAnsi" w:cstheme="minorHAnsi"/>
                <w:sz w:val="24"/>
                <w:szCs w:val="24"/>
              </w:rPr>
              <w:t xml:space="preserve">Naslov: </w:t>
            </w:r>
            <w:sdt>
              <w:sdtPr>
                <w:rPr>
                  <w:rFonts w:asciiTheme="minorHAnsi" w:hAnsiTheme="minorHAnsi" w:cstheme="minorHAnsi"/>
                  <w:sz w:val="24"/>
                  <w:szCs w:val="24"/>
                </w:rPr>
                <w:id w:val="1088510066"/>
                <w:placeholder>
                  <w:docPart w:val="71AB8AD680554C7A91E71684A15CA241"/>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bl>
    <w:p w14:paraId="5961EE65" w14:textId="77777777" w:rsidR="009E63BC" w:rsidRPr="00400682" w:rsidRDefault="009E63BC" w:rsidP="009E63BC">
      <w:pPr>
        <w:rPr>
          <w:rFonts w:asciiTheme="minorHAnsi" w:hAnsiTheme="minorHAnsi" w:cstheme="minorHAnsi"/>
          <w:b/>
          <w:bCs/>
          <w:sz w:val="24"/>
          <w:szCs w:val="24"/>
        </w:rPr>
      </w:pPr>
      <w:bookmarkStart w:id="0" w:name="_Toc163952960"/>
      <w:bookmarkStart w:id="1" w:name="_Toc225047727"/>
      <w:bookmarkStart w:id="2" w:name="_Toc225049262"/>
      <w:bookmarkStart w:id="3" w:name="_Toc262712306"/>
    </w:p>
    <w:p w14:paraId="1D036F3C" w14:textId="77777777" w:rsidR="009E63BC" w:rsidRPr="00400682" w:rsidRDefault="009E63BC" w:rsidP="009E63BC">
      <w:pPr>
        <w:pStyle w:val="Naslov1"/>
        <w:jc w:val="center"/>
        <w:rPr>
          <w:rFonts w:asciiTheme="minorHAnsi" w:hAnsiTheme="minorHAnsi" w:cstheme="minorHAnsi"/>
          <w:sz w:val="24"/>
          <w:szCs w:val="24"/>
        </w:rPr>
      </w:pPr>
      <w:bookmarkStart w:id="4" w:name="_Toc154408887"/>
      <w:r w:rsidRPr="000F001E">
        <w:rPr>
          <w:rFonts w:asciiTheme="minorHAnsi" w:hAnsiTheme="minorHAnsi" w:cstheme="minorHAnsi"/>
          <w:sz w:val="24"/>
          <w:szCs w:val="24"/>
        </w:rPr>
        <w:t>PONUDBENI P</w:t>
      </w:r>
      <w:bookmarkEnd w:id="0"/>
      <w:bookmarkEnd w:id="1"/>
      <w:bookmarkEnd w:id="2"/>
      <w:bookmarkEnd w:id="3"/>
      <w:r w:rsidRPr="000F001E">
        <w:rPr>
          <w:rFonts w:asciiTheme="minorHAnsi" w:hAnsiTheme="minorHAnsi" w:cstheme="minorHAnsi"/>
          <w:sz w:val="24"/>
          <w:szCs w:val="24"/>
        </w:rPr>
        <w:t>REDRAČUN</w:t>
      </w:r>
      <w:bookmarkEnd w:id="4"/>
      <w:r w:rsidRPr="000F001E">
        <w:rPr>
          <w:rFonts w:asciiTheme="minorHAnsi" w:hAnsiTheme="minorHAnsi" w:cstheme="minorHAnsi"/>
          <w:sz w:val="24"/>
          <w:szCs w:val="24"/>
        </w:rPr>
        <w:t xml:space="preserve"> </w:t>
      </w:r>
    </w:p>
    <w:p w14:paraId="27CF22C5" w14:textId="77777777" w:rsidR="009E63BC" w:rsidRPr="00841EAE" w:rsidRDefault="009E63BC" w:rsidP="009E63BC">
      <w:pPr>
        <w:jc w:val="center"/>
        <w:rPr>
          <w:rFonts w:asciiTheme="minorHAnsi" w:hAnsiTheme="minorHAnsi" w:cstheme="minorHAnsi"/>
          <w:b/>
          <w:bCs/>
          <w:sz w:val="24"/>
          <w:szCs w:val="24"/>
        </w:rPr>
      </w:pPr>
      <w:r w:rsidRPr="00841EAE">
        <w:rPr>
          <w:rFonts w:asciiTheme="minorHAnsi" w:hAnsiTheme="minorHAnsi" w:cstheme="minorHAnsi"/>
          <w:b/>
          <w:bCs/>
          <w:sz w:val="24"/>
          <w:szCs w:val="24"/>
        </w:rPr>
        <w:t xml:space="preserve">ŠT. </w:t>
      </w:r>
      <w:sdt>
        <w:sdtPr>
          <w:rPr>
            <w:rFonts w:asciiTheme="minorHAnsi" w:hAnsiTheme="minorHAnsi" w:cstheme="minorHAnsi"/>
            <w:b/>
            <w:bCs/>
            <w:sz w:val="24"/>
            <w:szCs w:val="24"/>
          </w:rPr>
          <w:id w:val="119961989"/>
          <w:placeholder>
            <w:docPart w:val="EA214B9DD6164DF2A2816B0C00B503A6"/>
          </w:placeholder>
          <w:showingPlcHdr/>
        </w:sdtPr>
        <w:sdtContent>
          <w:r w:rsidRPr="00841EAE">
            <w:rPr>
              <w:rStyle w:val="Besedilooznabemesta"/>
              <w:rFonts w:asciiTheme="minorHAnsi" w:hAnsiTheme="minorHAnsi" w:cstheme="minorHAnsi"/>
              <w:b/>
              <w:bCs/>
              <w:sz w:val="24"/>
              <w:szCs w:val="24"/>
            </w:rPr>
            <w:t>Kliknite ali tapnite tukaj, če želite vnesti besedilo.</w:t>
          </w:r>
        </w:sdtContent>
      </w:sdt>
      <w:r w:rsidRPr="00841EAE">
        <w:rPr>
          <w:rStyle w:val="Sprotnaopomba-sklic"/>
          <w:rFonts w:asciiTheme="minorHAnsi" w:hAnsiTheme="minorHAnsi" w:cstheme="minorHAnsi"/>
          <w:b/>
          <w:bCs/>
          <w:sz w:val="24"/>
          <w:szCs w:val="24"/>
        </w:rPr>
        <w:footnoteReference w:id="1"/>
      </w:r>
    </w:p>
    <w:p w14:paraId="5075AE77" w14:textId="77777777" w:rsidR="009E63BC" w:rsidRDefault="009E63BC" w:rsidP="009E63BC">
      <w:pPr>
        <w:jc w:val="both"/>
        <w:rPr>
          <w:rFonts w:asciiTheme="minorHAnsi" w:hAnsiTheme="minorHAnsi" w:cstheme="minorHAnsi"/>
          <w:sz w:val="24"/>
          <w:szCs w:val="24"/>
        </w:rPr>
      </w:pPr>
    </w:p>
    <w:p w14:paraId="4DB2EF56" w14:textId="77777777" w:rsidR="009E63BC" w:rsidRDefault="009E63BC" w:rsidP="009E63BC">
      <w:pPr>
        <w:jc w:val="both"/>
        <w:rPr>
          <w:rFonts w:asciiTheme="minorHAnsi" w:hAnsiTheme="minorHAnsi" w:cstheme="minorHAnsi"/>
          <w:sz w:val="24"/>
          <w:szCs w:val="24"/>
        </w:rPr>
      </w:pPr>
    </w:p>
    <w:p w14:paraId="6494837E" w14:textId="77777777" w:rsidR="009E63BC" w:rsidRPr="00400682" w:rsidRDefault="009E63BC" w:rsidP="009E63BC">
      <w:pPr>
        <w:jc w:val="both"/>
        <w:rPr>
          <w:rFonts w:asciiTheme="minorHAnsi" w:hAnsiTheme="minorHAnsi" w:cstheme="minorHAnsi"/>
          <w:sz w:val="24"/>
          <w:szCs w:val="24"/>
        </w:rPr>
      </w:pPr>
    </w:p>
    <w:p w14:paraId="30855D07" w14:textId="77777777" w:rsidR="009E63BC" w:rsidRPr="00400682" w:rsidRDefault="009E63BC" w:rsidP="009E63BC">
      <w:pPr>
        <w:jc w:val="both"/>
        <w:rPr>
          <w:rFonts w:asciiTheme="minorHAnsi" w:hAnsiTheme="minorHAnsi" w:cstheme="minorHAnsi"/>
          <w:sz w:val="24"/>
          <w:szCs w:val="24"/>
        </w:rPr>
      </w:pPr>
    </w:p>
    <w:tbl>
      <w:tblPr>
        <w:tblStyle w:val="Tabelamrea"/>
        <w:tblW w:w="0" w:type="auto"/>
        <w:tblInd w:w="-5" w:type="dxa"/>
        <w:tblLook w:val="04A0" w:firstRow="1" w:lastRow="0" w:firstColumn="1" w:lastColumn="0" w:noHBand="0" w:noVBand="1"/>
      </w:tblPr>
      <w:tblGrid>
        <w:gridCol w:w="2977"/>
        <w:gridCol w:w="2268"/>
        <w:gridCol w:w="1985"/>
        <w:gridCol w:w="1984"/>
      </w:tblGrid>
      <w:tr w:rsidR="009E63BC" w:rsidRPr="002716BD" w14:paraId="04B3F039" w14:textId="77777777" w:rsidTr="001E6AD4">
        <w:tc>
          <w:tcPr>
            <w:tcW w:w="2977" w:type="dxa"/>
            <w:shd w:val="clear" w:color="auto" w:fill="A8D08D" w:themeFill="accent6" w:themeFillTint="99"/>
            <w:vAlign w:val="center"/>
          </w:tcPr>
          <w:p w14:paraId="074EB0BC" w14:textId="77777777" w:rsidR="009E63BC" w:rsidRPr="002716BD" w:rsidRDefault="009E63BC" w:rsidP="001E6AD4">
            <w:pPr>
              <w:tabs>
                <w:tab w:val="center" w:pos="4536"/>
                <w:tab w:val="right" w:pos="9072"/>
              </w:tabs>
              <w:spacing w:after="180"/>
              <w:jc w:val="center"/>
              <w:rPr>
                <w:rFonts w:asciiTheme="minorHAnsi" w:hAnsiTheme="minorHAnsi" w:cstheme="minorHAnsi"/>
                <w:i/>
                <w:iCs/>
              </w:rPr>
            </w:pPr>
            <w:r w:rsidRPr="002716BD">
              <w:rPr>
                <w:rFonts w:asciiTheme="minorHAnsi" w:hAnsiTheme="minorHAnsi" w:cstheme="minorHAnsi"/>
                <w:i/>
                <w:iCs/>
              </w:rPr>
              <w:t xml:space="preserve">NAZIV </w:t>
            </w:r>
            <w:r>
              <w:rPr>
                <w:rFonts w:asciiTheme="minorHAnsi" w:hAnsiTheme="minorHAnsi" w:cstheme="minorHAnsi"/>
                <w:i/>
                <w:iCs/>
              </w:rPr>
              <w:t>STORITVE</w:t>
            </w:r>
          </w:p>
        </w:tc>
        <w:tc>
          <w:tcPr>
            <w:tcW w:w="2268" w:type="dxa"/>
            <w:shd w:val="clear" w:color="auto" w:fill="A8D08D" w:themeFill="accent6" w:themeFillTint="99"/>
            <w:vAlign w:val="center"/>
          </w:tcPr>
          <w:p w14:paraId="70DED1F1" w14:textId="77777777" w:rsidR="009E63BC" w:rsidRPr="002716BD" w:rsidRDefault="009E63BC" w:rsidP="001E6AD4">
            <w:pPr>
              <w:tabs>
                <w:tab w:val="center" w:pos="4536"/>
                <w:tab w:val="right" w:pos="9072"/>
              </w:tabs>
              <w:spacing w:after="180"/>
              <w:jc w:val="center"/>
              <w:rPr>
                <w:rFonts w:asciiTheme="minorHAnsi" w:hAnsiTheme="minorHAnsi" w:cstheme="minorHAnsi"/>
                <w:i/>
                <w:iCs/>
              </w:rPr>
            </w:pPr>
            <w:r w:rsidRPr="001A7719">
              <w:rPr>
                <w:rFonts w:asciiTheme="minorHAnsi" w:hAnsiTheme="minorHAnsi" w:cstheme="minorHAnsi"/>
                <w:i/>
                <w:iCs/>
              </w:rPr>
              <w:t>SKUPNA VREDNOST V EUR BREZ DDV</w:t>
            </w:r>
          </w:p>
        </w:tc>
        <w:tc>
          <w:tcPr>
            <w:tcW w:w="1985" w:type="dxa"/>
            <w:shd w:val="clear" w:color="auto" w:fill="A8D08D" w:themeFill="accent6" w:themeFillTint="99"/>
            <w:vAlign w:val="center"/>
          </w:tcPr>
          <w:p w14:paraId="2F290CDA" w14:textId="77777777" w:rsidR="009E63BC" w:rsidRPr="002716BD" w:rsidRDefault="009E63BC" w:rsidP="001E6AD4">
            <w:pPr>
              <w:tabs>
                <w:tab w:val="center" w:pos="4536"/>
                <w:tab w:val="right" w:pos="9072"/>
              </w:tabs>
              <w:spacing w:after="180"/>
              <w:jc w:val="center"/>
              <w:rPr>
                <w:rFonts w:asciiTheme="minorHAnsi" w:hAnsiTheme="minorHAnsi" w:cstheme="minorHAnsi"/>
                <w:i/>
                <w:iCs/>
              </w:rPr>
            </w:pPr>
            <w:r w:rsidRPr="001A7719">
              <w:rPr>
                <w:rFonts w:asciiTheme="minorHAnsi" w:hAnsiTheme="minorHAnsi" w:cstheme="minorHAnsi"/>
                <w:i/>
                <w:iCs/>
              </w:rPr>
              <w:t>VREDNOST DDV V EUR</w:t>
            </w:r>
          </w:p>
        </w:tc>
        <w:tc>
          <w:tcPr>
            <w:tcW w:w="1984" w:type="dxa"/>
            <w:shd w:val="clear" w:color="auto" w:fill="A8D08D" w:themeFill="accent6" w:themeFillTint="99"/>
            <w:vAlign w:val="center"/>
          </w:tcPr>
          <w:p w14:paraId="54DEDC3D" w14:textId="77777777" w:rsidR="009E63BC" w:rsidRDefault="009E63BC" w:rsidP="001E6AD4">
            <w:pPr>
              <w:tabs>
                <w:tab w:val="center" w:pos="4536"/>
                <w:tab w:val="right" w:pos="9072"/>
              </w:tabs>
              <w:spacing w:after="180"/>
              <w:jc w:val="center"/>
              <w:rPr>
                <w:rFonts w:asciiTheme="minorHAnsi" w:hAnsiTheme="minorHAnsi" w:cstheme="minorHAnsi"/>
                <w:i/>
                <w:iCs/>
              </w:rPr>
            </w:pPr>
            <w:r w:rsidRPr="001A7719">
              <w:rPr>
                <w:rFonts w:asciiTheme="minorHAnsi" w:hAnsiTheme="minorHAnsi" w:cstheme="minorHAnsi"/>
                <w:i/>
                <w:iCs/>
              </w:rPr>
              <w:t>SKUPNA VREDNOST V EUR Z DDV</w:t>
            </w:r>
          </w:p>
        </w:tc>
      </w:tr>
      <w:tr w:rsidR="009E63BC" w:rsidRPr="002716BD" w14:paraId="4944EECE" w14:textId="77777777" w:rsidTr="001E6AD4">
        <w:tc>
          <w:tcPr>
            <w:tcW w:w="2977" w:type="dxa"/>
            <w:shd w:val="clear" w:color="auto" w:fill="FFFFFF" w:themeFill="background1"/>
            <w:vAlign w:val="center"/>
          </w:tcPr>
          <w:p w14:paraId="061368F1" w14:textId="77777777" w:rsidR="009E63BC" w:rsidRPr="00EE5CB9" w:rsidRDefault="009E63BC" w:rsidP="001E6AD4">
            <w:pPr>
              <w:pStyle w:val="Odstavekseznama"/>
              <w:tabs>
                <w:tab w:val="center" w:pos="4536"/>
                <w:tab w:val="right" w:pos="9072"/>
              </w:tabs>
              <w:spacing w:after="180"/>
              <w:ind w:left="321"/>
              <w:contextualSpacing/>
              <w:jc w:val="center"/>
              <w:rPr>
                <w:rFonts w:asciiTheme="minorHAnsi" w:hAnsiTheme="minorHAnsi" w:cstheme="minorHAnsi"/>
                <w:b/>
                <w:bCs/>
                <w:i/>
              </w:rPr>
            </w:pPr>
          </w:p>
          <w:p w14:paraId="31AD9BCD" w14:textId="77777777" w:rsidR="009E63BC" w:rsidRPr="00EE5CB9" w:rsidRDefault="009E63BC" w:rsidP="001E6AD4">
            <w:pPr>
              <w:pStyle w:val="Odstavekseznama"/>
              <w:tabs>
                <w:tab w:val="center" w:pos="4536"/>
                <w:tab w:val="right" w:pos="9072"/>
              </w:tabs>
              <w:spacing w:after="180"/>
              <w:ind w:left="321"/>
              <w:contextualSpacing/>
              <w:jc w:val="center"/>
              <w:rPr>
                <w:rFonts w:asciiTheme="minorHAnsi" w:hAnsiTheme="minorHAnsi" w:cstheme="minorHAnsi"/>
                <w:b/>
                <w:bCs/>
              </w:rPr>
            </w:pPr>
            <w:r w:rsidRPr="00EE5CB9">
              <w:rPr>
                <w:rFonts w:asciiTheme="minorHAnsi" w:hAnsiTheme="minorHAnsi" w:cstheme="minorHAnsi"/>
                <w:b/>
                <w:bCs/>
                <w:i/>
              </w:rPr>
              <w:t>POŠTNE STORITVE</w:t>
            </w:r>
          </w:p>
        </w:tc>
        <w:sdt>
          <w:sdtPr>
            <w:rPr>
              <w:rFonts w:asciiTheme="minorHAnsi" w:hAnsiTheme="minorHAnsi" w:cstheme="minorHAnsi"/>
              <w:b/>
              <w:bCs/>
            </w:rPr>
            <w:id w:val="-770697270"/>
            <w:placeholder>
              <w:docPart w:val="A65F7B6C4DE844B2B878C2F0337526E9"/>
            </w:placeholder>
            <w:showingPlcHdr/>
          </w:sdtPr>
          <w:sdtContent>
            <w:tc>
              <w:tcPr>
                <w:tcW w:w="2268" w:type="dxa"/>
                <w:shd w:val="clear" w:color="auto" w:fill="D9D9D9" w:themeFill="background1" w:themeFillShade="D9"/>
                <w:vAlign w:val="center"/>
              </w:tcPr>
              <w:p w14:paraId="6C3ECE6D" w14:textId="77777777" w:rsidR="009E63BC" w:rsidRPr="00EE5CB9" w:rsidRDefault="009E63BC" w:rsidP="001E6AD4">
                <w:pPr>
                  <w:tabs>
                    <w:tab w:val="center" w:pos="4536"/>
                    <w:tab w:val="right" w:pos="9072"/>
                  </w:tabs>
                  <w:spacing w:after="180"/>
                  <w:jc w:val="center"/>
                  <w:rPr>
                    <w:rFonts w:asciiTheme="minorHAnsi" w:hAnsiTheme="minorHAnsi" w:cstheme="minorHAnsi"/>
                    <w:b/>
                    <w:bCs/>
                  </w:rPr>
                </w:pPr>
                <w:r w:rsidRPr="00EE5CB9">
                  <w:rPr>
                    <w:rStyle w:val="Besedilooznabemesta"/>
                    <w:rFonts w:asciiTheme="minorHAnsi" w:eastAsiaTheme="majorEastAsia" w:hAnsiTheme="minorHAnsi" w:cstheme="minorHAnsi"/>
                    <w:b/>
                    <w:bCs/>
                  </w:rPr>
                  <w:t>Kliknite ali tapnite tukaj, če želite vnesti besedilo.</w:t>
                </w:r>
              </w:p>
            </w:tc>
          </w:sdtContent>
        </w:sdt>
        <w:sdt>
          <w:sdtPr>
            <w:rPr>
              <w:rFonts w:asciiTheme="minorHAnsi" w:hAnsiTheme="minorHAnsi" w:cstheme="minorHAnsi"/>
              <w:b/>
              <w:bCs/>
            </w:rPr>
            <w:id w:val="-2056001544"/>
            <w:placeholder>
              <w:docPart w:val="3268C37EF7C741ED8F31771B857F1C6C"/>
            </w:placeholder>
            <w:showingPlcHdr/>
            <w:text/>
          </w:sdtPr>
          <w:sdtContent>
            <w:tc>
              <w:tcPr>
                <w:tcW w:w="1985" w:type="dxa"/>
                <w:shd w:val="clear" w:color="auto" w:fill="D9D9D9" w:themeFill="background1" w:themeFillShade="D9"/>
                <w:vAlign w:val="center"/>
              </w:tcPr>
              <w:p w14:paraId="40822C53" w14:textId="77777777" w:rsidR="009E63BC" w:rsidRPr="00EE5CB9" w:rsidRDefault="009E63BC" w:rsidP="001E6AD4">
                <w:pPr>
                  <w:tabs>
                    <w:tab w:val="center" w:pos="4536"/>
                    <w:tab w:val="right" w:pos="9072"/>
                  </w:tabs>
                  <w:spacing w:after="180"/>
                  <w:jc w:val="center"/>
                  <w:rPr>
                    <w:rFonts w:asciiTheme="minorHAnsi" w:hAnsiTheme="minorHAnsi" w:cstheme="minorHAnsi"/>
                    <w:b/>
                    <w:bCs/>
                  </w:rPr>
                </w:pPr>
                <w:r w:rsidRPr="00EE5CB9">
                  <w:rPr>
                    <w:rStyle w:val="Besedilooznabemesta"/>
                    <w:rFonts w:asciiTheme="minorHAnsi" w:eastAsiaTheme="majorEastAsia" w:hAnsiTheme="minorHAnsi" w:cstheme="minorHAnsi"/>
                    <w:b/>
                    <w:bCs/>
                  </w:rPr>
                  <w:t>Kliknite ali tapnite tukaj, če želite vnesti besedilo.</w:t>
                </w:r>
              </w:p>
            </w:tc>
          </w:sdtContent>
        </w:sdt>
        <w:sdt>
          <w:sdtPr>
            <w:rPr>
              <w:rFonts w:asciiTheme="minorHAnsi" w:hAnsiTheme="minorHAnsi" w:cstheme="minorHAnsi"/>
              <w:b/>
              <w:bCs/>
            </w:rPr>
            <w:id w:val="-628011804"/>
            <w:placeholder>
              <w:docPart w:val="3268C37EF7C741ED8F31771B857F1C6C"/>
            </w:placeholder>
            <w:showingPlcHdr/>
            <w:text/>
          </w:sdtPr>
          <w:sdtContent>
            <w:tc>
              <w:tcPr>
                <w:tcW w:w="1984" w:type="dxa"/>
                <w:shd w:val="clear" w:color="auto" w:fill="D9D9D9" w:themeFill="background1" w:themeFillShade="D9"/>
                <w:vAlign w:val="center"/>
              </w:tcPr>
              <w:p w14:paraId="5CEB4863" w14:textId="77777777" w:rsidR="009E63BC" w:rsidRPr="00EE5CB9" w:rsidRDefault="009E63BC" w:rsidP="001E6AD4">
                <w:pPr>
                  <w:tabs>
                    <w:tab w:val="center" w:pos="4536"/>
                    <w:tab w:val="right" w:pos="9072"/>
                  </w:tabs>
                  <w:spacing w:after="180"/>
                  <w:jc w:val="center"/>
                  <w:rPr>
                    <w:rFonts w:asciiTheme="minorHAnsi" w:hAnsiTheme="minorHAnsi" w:cstheme="minorHAnsi"/>
                    <w:b/>
                    <w:bCs/>
                  </w:rPr>
                </w:pPr>
                <w:r w:rsidRPr="00EE5CB9">
                  <w:rPr>
                    <w:rStyle w:val="Besedilooznabemesta"/>
                    <w:rFonts w:asciiTheme="minorHAnsi" w:eastAsiaTheme="majorEastAsia" w:hAnsiTheme="minorHAnsi" w:cstheme="minorHAnsi"/>
                    <w:b/>
                    <w:bCs/>
                  </w:rPr>
                  <w:t>Kliknite ali tapnite tukaj, če želite vnesti besedilo.</w:t>
                </w:r>
              </w:p>
            </w:tc>
          </w:sdtContent>
        </w:sdt>
      </w:tr>
    </w:tbl>
    <w:p w14:paraId="748A43CD" w14:textId="77777777" w:rsidR="009E63BC" w:rsidRDefault="009E63BC" w:rsidP="009E63BC">
      <w:pPr>
        <w:jc w:val="both"/>
        <w:rPr>
          <w:rFonts w:asciiTheme="minorHAnsi" w:hAnsiTheme="minorHAnsi" w:cstheme="minorHAnsi"/>
          <w:sz w:val="24"/>
          <w:szCs w:val="24"/>
        </w:rPr>
      </w:pPr>
    </w:p>
    <w:p w14:paraId="7758100C" w14:textId="77777777" w:rsidR="009E63BC" w:rsidRDefault="009E63BC" w:rsidP="009E63BC">
      <w:pPr>
        <w:jc w:val="both"/>
        <w:rPr>
          <w:rFonts w:asciiTheme="minorHAnsi" w:hAnsiTheme="minorHAnsi" w:cstheme="minorHAnsi"/>
          <w:sz w:val="24"/>
          <w:szCs w:val="24"/>
        </w:rPr>
      </w:pPr>
    </w:p>
    <w:p w14:paraId="086C90E0" w14:textId="77777777" w:rsidR="009E63BC" w:rsidRDefault="009E63BC" w:rsidP="009E63BC">
      <w:pPr>
        <w:jc w:val="both"/>
        <w:rPr>
          <w:rFonts w:asciiTheme="minorHAnsi" w:hAnsiTheme="minorHAnsi" w:cstheme="minorHAnsi"/>
          <w:sz w:val="24"/>
          <w:szCs w:val="24"/>
        </w:rPr>
      </w:pPr>
    </w:p>
    <w:p w14:paraId="47FEA63C" w14:textId="77777777" w:rsidR="009E63BC" w:rsidRPr="00400682" w:rsidRDefault="009E63BC" w:rsidP="009E63BC">
      <w:pPr>
        <w:jc w:val="both"/>
        <w:rPr>
          <w:rFonts w:asciiTheme="minorHAnsi" w:hAnsiTheme="minorHAnsi" w:cstheme="minorHAnsi"/>
          <w:sz w:val="24"/>
          <w:szCs w:val="24"/>
        </w:rPr>
      </w:pPr>
    </w:p>
    <w:p w14:paraId="0F3C22DE" w14:textId="77777777" w:rsidR="009E63BC" w:rsidRPr="00400682" w:rsidRDefault="009E63BC" w:rsidP="009E63BC">
      <w:pPr>
        <w:jc w:val="both"/>
        <w:rPr>
          <w:rFonts w:asciiTheme="minorHAnsi" w:hAnsiTheme="minorHAnsi" w:cstheme="minorHAnsi"/>
          <w:sz w:val="24"/>
          <w:szCs w:val="24"/>
        </w:rPr>
      </w:pPr>
      <w:r w:rsidRPr="00400682">
        <w:rPr>
          <w:rFonts w:asciiTheme="minorHAnsi" w:hAnsiTheme="minorHAnsi" w:cstheme="minorHAnsi"/>
          <w:sz w:val="24"/>
          <w:szCs w:val="24"/>
        </w:rPr>
        <w:t xml:space="preserve">Ponudba velja </w:t>
      </w:r>
      <w:r>
        <w:rPr>
          <w:rFonts w:asciiTheme="minorHAnsi" w:hAnsiTheme="minorHAnsi" w:cstheme="minorHAnsi"/>
          <w:sz w:val="24"/>
          <w:szCs w:val="24"/>
        </w:rPr>
        <w:t>4 mesece</w:t>
      </w:r>
      <w:r w:rsidRPr="00400682">
        <w:rPr>
          <w:rFonts w:asciiTheme="minorHAnsi" w:hAnsiTheme="minorHAnsi" w:cstheme="minorHAnsi"/>
          <w:sz w:val="24"/>
          <w:szCs w:val="24"/>
        </w:rPr>
        <w:t xml:space="preserve"> od roka za oddajo ponudb. </w:t>
      </w:r>
    </w:p>
    <w:p w14:paraId="111254AD" w14:textId="77777777" w:rsidR="009E63BC" w:rsidRDefault="009E63BC" w:rsidP="009E63BC">
      <w:pPr>
        <w:jc w:val="both"/>
        <w:rPr>
          <w:rFonts w:asciiTheme="minorHAnsi" w:hAnsiTheme="minorHAnsi" w:cstheme="minorHAnsi"/>
          <w:sz w:val="24"/>
          <w:szCs w:val="24"/>
        </w:rPr>
      </w:pPr>
    </w:p>
    <w:p w14:paraId="074722E7" w14:textId="77777777" w:rsidR="009E63BC" w:rsidRDefault="009E63BC" w:rsidP="009E63BC">
      <w:pPr>
        <w:jc w:val="both"/>
        <w:rPr>
          <w:rFonts w:asciiTheme="minorHAnsi" w:hAnsiTheme="minorHAnsi" w:cstheme="minorHAnsi"/>
          <w:sz w:val="24"/>
          <w:szCs w:val="24"/>
        </w:rPr>
      </w:pPr>
    </w:p>
    <w:p w14:paraId="4F12B848" w14:textId="77777777" w:rsidR="009E63BC" w:rsidRDefault="009E63BC" w:rsidP="009E63BC">
      <w:pPr>
        <w:jc w:val="both"/>
        <w:rPr>
          <w:rFonts w:asciiTheme="minorHAnsi" w:hAnsiTheme="minorHAnsi" w:cstheme="minorHAnsi"/>
          <w:sz w:val="24"/>
          <w:szCs w:val="24"/>
        </w:rPr>
      </w:pPr>
    </w:p>
    <w:p w14:paraId="1C347D1F" w14:textId="77777777" w:rsidR="009E63BC" w:rsidRDefault="009E63BC" w:rsidP="009E63BC">
      <w:pPr>
        <w:jc w:val="both"/>
        <w:rPr>
          <w:rFonts w:asciiTheme="minorHAnsi" w:hAnsiTheme="minorHAnsi" w:cstheme="minorHAnsi"/>
          <w:sz w:val="24"/>
          <w:szCs w:val="24"/>
        </w:rPr>
      </w:pPr>
    </w:p>
    <w:p w14:paraId="24B0D55F" w14:textId="77777777" w:rsidR="009E63BC" w:rsidRPr="00400682" w:rsidRDefault="009E63BC" w:rsidP="009E63BC">
      <w:pPr>
        <w:jc w:val="both"/>
        <w:rPr>
          <w:rFonts w:asciiTheme="minorHAnsi" w:hAnsiTheme="minorHAnsi" w:cstheme="minorHAnsi"/>
          <w:sz w:val="24"/>
          <w:szCs w:val="24"/>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9E63BC" w:rsidRPr="00400682" w14:paraId="5DC45EC3" w14:textId="77777777" w:rsidTr="001E6AD4">
        <w:tc>
          <w:tcPr>
            <w:tcW w:w="843" w:type="dxa"/>
          </w:tcPr>
          <w:p w14:paraId="2EF65F73" w14:textId="77777777" w:rsidR="009E63BC" w:rsidRPr="00400682" w:rsidRDefault="009E63BC" w:rsidP="001E6AD4">
            <w:pPr>
              <w:numPr>
                <w:ilvl w:val="12"/>
                <w:numId w:val="0"/>
              </w:numPr>
              <w:rPr>
                <w:rFonts w:asciiTheme="minorHAnsi" w:hAnsiTheme="minorHAnsi" w:cstheme="minorHAnsi"/>
                <w:sz w:val="24"/>
                <w:szCs w:val="24"/>
              </w:rPr>
            </w:pPr>
            <w:r w:rsidRPr="00400682">
              <w:rPr>
                <w:rFonts w:asciiTheme="minorHAnsi" w:hAnsiTheme="minorHAnsi" w:cstheme="minorHAnsi"/>
                <w:sz w:val="24"/>
                <w:szCs w:val="24"/>
              </w:rPr>
              <w:t>Datum:</w:t>
            </w:r>
          </w:p>
        </w:tc>
        <w:sdt>
          <w:sdtPr>
            <w:rPr>
              <w:rFonts w:asciiTheme="minorHAnsi" w:hAnsiTheme="minorHAnsi" w:cstheme="minorHAnsi"/>
              <w:sz w:val="24"/>
              <w:szCs w:val="24"/>
            </w:rPr>
            <w:id w:val="1653326355"/>
            <w:placeholder>
              <w:docPart w:val="C2FE17C7F78E44C58F8A1B71DFD60E8C"/>
            </w:placeholder>
            <w:showingPlcHdr/>
            <w:date>
              <w:dateFormat w:val="d. MM. yyyy"/>
              <w:lid w:val="sl-SI"/>
              <w:storeMappedDataAs w:val="dateTime"/>
              <w:calendar w:val="gregorian"/>
            </w:date>
          </w:sdtPr>
          <w:sdtContent>
            <w:tc>
              <w:tcPr>
                <w:tcW w:w="3260" w:type="dxa"/>
              </w:tcPr>
              <w:p w14:paraId="3CB8929F" w14:textId="77777777" w:rsidR="009E63BC" w:rsidRPr="00400682" w:rsidRDefault="009E63BC" w:rsidP="001E6AD4">
                <w:pPr>
                  <w:numPr>
                    <w:ilvl w:val="12"/>
                    <w:numId w:val="0"/>
                  </w:numPr>
                  <w:jc w:val="cente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datum.</w:t>
                </w:r>
              </w:p>
            </w:tc>
          </w:sdtContent>
        </w:sdt>
        <w:tc>
          <w:tcPr>
            <w:tcW w:w="567" w:type="dxa"/>
          </w:tcPr>
          <w:p w14:paraId="0FDDC16B" w14:textId="77777777" w:rsidR="009E63BC" w:rsidRPr="00400682" w:rsidRDefault="009E63BC" w:rsidP="001E6AD4">
            <w:pPr>
              <w:numPr>
                <w:ilvl w:val="12"/>
                <w:numId w:val="0"/>
              </w:numPr>
              <w:rPr>
                <w:rFonts w:asciiTheme="minorHAnsi" w:hAnsiTheme="minorHAnsi" w:cstheme="minorHAnsi"/>
                <w:sz w:val="24"/>
                <w:szCs w:val="24"/>
              </w:rPr>
            </w:pPr>
          </w:p>
        </w:tc>
        <w:tc>
          <w:tcPr>
            <w:tcW w:w="1361" w:type="dxa"/>
          </w:tcPr>
          <w:p w14:paraId="4951EFAD" w14:textId="77777777" w:rsidR="009E63BC" w:rsidRPr="00400682" w:rsidRDefault="009E63BC" w:rsidP="001E6AD4">
            <w:pPr>
              <w:numPr>
                <w:ilvl w:val="12"/>
                <w:numId w:val="0"/>
              </w:numPr>
              <w:rPr>
                <w:rFonts w:asciiTheme="minorHAnsi" w:hAnsiTheme="minorHAnsi" w:cstheme="minorHAnsi"/>
                <w:sz w:val="24"/>
                <w:szCs w:val="24"/>
              </w:rPr>
            </w:pPr>
          </w:p>
        </w:tc>
        <w:tc>
          <w:tcPr>
            <w:tcW w:w="567" w:type="dxa"/>
          </w:tcPr>
          <w:p w14:paraId="67649676" w14:textId="77777777" w:rsidR="009E63BC" w:rsidRPr="00400682" w:rsidRDefault="009E63BC" w:rsidP="001E6AD4">
            <w:pPr>
              <w:numPr>
                <w:ilvl w:val="12"/>
                <w:numId w:val="0"/>
              </w:numPr>
              <w:rPr>
                <w:rFonts w:asciiTheme="minorHAnsi" w:hAnsiTheme="minorHAnsi" w:cstheme="minorHAnsi"/>
                <w:sz w:val="24"/>
                <w:szCs w:val="24"/>
              </w:rPr>
            </w:pPr>
          </w:p>
        </w:tc>
        <w:tc>
          <w:tcPr>
            <w:tcW w:w="3289" w:type="dxa"/>
          </w:tcPr>
          <w:p w14:paraId="18ED2C2C" w14:textId="77777777" w:rsidR="009E63BC" w:rsidRPr="00400682" w:rsidRDefault="009E63BC" w:rsidP="001E6AD4">
            <w:pPr>
              <w:numPr>
                <w:ilvl w:val="12"/>
                <w:numId w:val="0"/>
              </w:numPr>
              <w:rPr>
                <w:rFonts w:asciiTheme="minorHAnsi" w:hAnsiTheme="minorHAnsi" w:cstheme="minorHAnsi"/>
                <w:sz w:val="24"/>
                <w:szCs w:val="24"/>
              </w:rPr>
            </w:pPr>
          </w:p>
        </w:tc>
      </w:tr>
      <w:tr w:rsidR="009E63BC" w:rsidRPr="00400682" w14:paraId="740A6376" w14:textId="77777777" w:rsidTr="001E6AD4">
        <w:tc>
          <w:tcPr>
            <w:tcW w:w="843" w:type="dxa"/>
          </w:tcPr>
          <w:p w14:paraId="51744351" w14:textId="77777777" w:rsidR="009E63BC" w:rsidRPr="00400682" w:rsidRDefault="009E63BC" w:rsidP="001E6AD4">
            <w:pPr>
              <w:numPr>
                <w:ilvl w:val="12"/>
                <w:numId w:val="0"/>
              </w:numPr>
              <w:rPr>
                <w:rFonts w:asciiTheme="minorHAnsi" w:hAnsiTheme="minorHAnsi" w:cstheme="minorHAnsi"/>
                <w:sz w:val="24"/>
                <w:szCs w:val="24"/>
              </w:rPr>
            </w:pPr>
          </w:p>
        </w:tc>
        <w:tc>
          <w:tcPr>
            <w:tcW w:w="3260" w:type="dxa"/>
          </w:tcPr>
          <w:p w14:paraId="74476A84" w14:textId="77777777" w:rsidR="009E63BC" w:rsidRDefault="009E63BC" w:rsidP="001E6AD4">
            <w:pPr>
              <w:numPr>
                <w:ilvl w:val="12"/>
                <w:numId w:val="0"/>
              </w:numPr>
              <w:rPr>
                <w:rFonts w:asciiTheme="minorHAnsi" w:hAnsiTheme="minorHAnsi" w:cstheme="minorHAnsi"/>
                <w:sz w:val="24"/>
                <w:szCs w:val="24"/>
              </w:rPr>
            </w:pPr>
          </w:p>
          <w:p w14:paraId="72CE3FF6" w14:textId="77777777" w:rsidR="009E63BC" w:rsidRDefault="009E63BC" w:rsidP="001E6AD4">
            <w:pPr>
              <w:numPr>
                <w:ilvl w:val="12"/>
                <w:numId w:val="0"/>
              </w:numPr>
              <w:rPr>
                <w:rFonts w:asciiTheme="minorHAnsi" w:hAnsiTheme="minorHAnsi" w:cstheme="minorHAnsi"/>
                <w:sz w:val="24"/>
                <w:szCs w:val="24"/>
              </w:rPr>
            </w:pPr>
          </w:p>
          <w:p w14:paraId="6D78C3DD" w14:textId="77777777" w:rsidR="009E63BC" w:rsidRPr="00400682" w:rsidRDefault="009E63BC" w:rsidP="001E6AD4">
            <w:pPr>
              <w:numPr>
                <w:ilvl w:val="12"/>
                <w:numId w:val="0"/>
              </w:numPr>
              <w:rPr>
                <w:rFonts w:asciiTheme="minorHAnsi" w:hAnsiTheme="minorHAnsi" w:cstheme="minorHAnsi"/>
                <w:sz w:val="24"/>
                <w:szCs w:val="24"/>
              </w:rPr>
            </w:pPr>
          </w:p>
        </w:tc>
        <w:tc>
          <w:tcPr>
            <w:tcW w:w="567" w:type="dxa"/>
          </w:tcPr>
          <w:p w14:paraId="4CFEED18" w14:textId="77777777" w:rsidR="009E63BC" w:rsidRPr="00400682" w:rsidRDefault="009E63BC" w:rsidP="001E6AD4">
            <w:pPr>
              <w:numPr>
                <w:ilvl w:val="12"/>
                <w:numId w:val="0"/>
              </w:numPr>
              <w:jc w:val="center"/>
              <w:rPr>
                <w:rFonts w:asciiTheme="minorHAnsi" w:hAnsiTheme="minorHAnsi" w:cstheme="minorHAnsi"/>
                <w:sz w:val="24"/>
                <w:szCs w:val="24"/>
              </w:rPr>
            </w:pPr>
          </w:p>
        </w:tc>
        <w:tc>
          <w:tcPr>
            <w:tcW w:w="1361" w:type="dxa"/>
          </w:tcPr>
          <w:p w14:paraId="6ADA9CA4" w14:textId="77777777" w:rsidR="009E63BC" w:rsidRDefault="009E63BC" w:rsidP="001E6AD4">
            <w:pPr>
              <w:numPr>
                <w:ilvl w:val="12"/>
                <w:numId w:val="0"/>
              </w:numPr>
              <w:jc w:val="center"/>
              <w:rPr>
                <w:rFonts w:asciiTheme="minorHAnsi" w:hAnsiTheme="minorHAnsi" w:cstheme="minorHAnsi"/>
                <w:sz w:val="24"/>
                <w:szCs w:val="24"/>
              </w:rPr>
            </w:pPr>
          </w:p>
          <w:p w14:paraId="5FB82122" w14:textId="77777777" w:rsidR="009E63BC" w:rsidRPr="00400682" w:rsidRDefault="009E63BC" w:rsidP="001E6AD4">
            <w:pPr>
              <w:numPr>
                <w:ilvl w:val="12"/>
                <w:numId w:val="0"/>
              </w:numPr>
              <w:jc w:val="center"/>
              <w:rPr>
                <w:rFonts w:asciiTheme="minorHAnsi" w:hAnsiTheme="minorHAnsi" w:cstheme="minorHAnsi"/>
                <w:sz w:val="24"/>
                <w:szCs w:val="24"/>
              </w:rPr>
            </w:pPr>
            <w:r w:rsidRPr="00400682">
              <w:rPr>
                <w:rFonts w:asciiTheme="minorHAnsi" w:hAnsiTheme="minorHAnsi" w:cstheme="minorHAnsi"/>
                <w:sz w:val="24"/>
                <w:szCs w:val="24"/>
              </w:rPr>
              <w:t>MP</w:t>
            </w:r>
          </w:p>
        </w:tc>
        <w:tc>
          <w:tcPr>
            <w:tcW w:w="567" w:type="dxa"/>
          </w:tcPr>
          <w:p w14:paraId="35DC0260" w14:textId="77777777" w:rsidR="009E63BC" w:rsidRPr="00400682" w:rsidRDefault="009E63BC" w:rsidP="001E6AD4">
            <w:pPr>
              <w:numPr>
                <w:ilvl w:val="12"/>
                <w:numId w:val="0"/>
              </w:numPr>
              <w:jc w:val="center"/>
              <w:rPr>
                <w:rFonts w:asciiTheme="minorHAnsi" w:hAnsiTheme="minorHAnsi" w:cstheme="minorHAnsi"/>
                <w:sz w:val="24"/>
                <w:szCs w:val="24"/>
              </w:rPr>
            </w:pPr>
          </w:p>
        </w:tc>
        <w:tc>
          <w:tcPr>
            <w:tcW w:w="3289" w:type="dxa"/>
          </w:tcPr>
          <w:p w14:paraId="5453DB5D" w14:textId="77777777" w:rsidR="009E63BC" w:rsidRDefault="009E63BC" w:rsidP="001E6AD4">
            <w:pPr>
              <w:numPr>
                <w:ilvl w:val="12"/>
                <w:numId w:val="0"/>
              </w:numPr>
              <w:rPr>
                <w:rFonts w:asciiTheme="minorHAnsi" w:hAnsiTheme="minorHAnsi" w:cstheme="minorHAnsi"/>
                <w:sz w:val="24"/>
                <w:szCs w:val="24"/>
              </w:rPr>
            </w:pPr>
            <w:r w:rsidRPr="00400682">
              <w:rPr>
                <w:rFonts w:asciiTheme="minorHAnsi" w:hAnsiTheme="minorHAnsi" w:cstheme="minorHAnsi"/>
                <w:sz w:val="24"/>
                <w:szCs w:val="24"/>
              </w:rPr>
              <w:t xml:space="preserve"> </w:t>
            </w:r>
          </w:p>
          <w:p w14:paraId="30136B5C" w14:textId="77777777" w:rsidR="009E63BC" w:rsidRPr="00400682" w:rsidRDefault="009E63BC" w:rsidP="001E6AD4">
            <w:pPr>
              <w:numPr>
                <w:ilvl w:val="12"/>
                <w:numId w:val="0"/>
              </w:numPr>
              <w:rPr>
                <w:rFonts w:asciiTheme="minorHAnsi" w:hAnsiTheme="minorHAnsi" w:cstheme="minorHAnsi"/>
                <w:sz w:val="24"/>
                <w:szCs w:val="24"/>
              </w:rPr>
            </w:pPr>
            <w:r w:rsidRPr="00400682">
              <w:rPr>
                <w:rFonts w:asciiTheme="minorHAnsi" w:hAnsiTheme="minorHAnsi" w:cstheme="minorHAnsi"/>
                <w:sz w:val="24"/>
                <w:szCs w:val="24"/>
              </w:rPr>
              <w:t xml:space="preserve"> Ponudnik:</w:t>
            </w:r>
          </w:p>
        </w:tc>
      </w:tr>
    </w:tbl>
    <w:p w14:paraId="4D96AB2A" w14:textId="77777777" w:rsidR="009E63BC" w:rsidRPr="00400682" w:rsidRDefault="009E63BC" w:rsidP="009E63BC">
      <w:pPr>
        <w:jc w:val="both"/>
        <w:rPr>
          <w:rFonts w:asciiTheme="minorHAnsi" w:hAnsiTheme="minorHAnsi" w:cstheme="minorHAnsi"/>
          <w:sz w:val="24"/>
          <w:szCs w:val="24"/>
        </w:rPr>
      </w:pPr>
    </w:p>
    <w:p w14:paraId="2831497E" w14:textId="77777777" w:rsidR="009E63BC" w:rsidRPr="00400682" w:rsidRDefault="009E63BC" w:rsidP="009E63BC">
      <w:pPr>
        <w:jc w:val="both"/>
        <w:rPr>
          <w:rFonts w:asciiTheme="minorHAnsi" w:hAnsiTheme="minorHAnsi" w:cstheme="minorHAnsi"/>
          <w:i/>
          <w:sz w:val="24"/>
          <w:szCs w:val="24"/>
        </w:rPr>
      </w:pPr>
    </w:p>
    <w:p w14:paraId="05DD3B72" w14:textId="77777777" w:rsidR="009E63BC" w:rsidRDefault="009E63BC" w:rsidP="009E63BC">
      <w:pPr>
        <w:jc w:val="both"/>
        <w:rPr>
          <w:rFonts w:asciiTheme="minorHAnsi" w:hAnsiTheme="minorHAnsi" w:cstheme="minorHAnsi"/>
          <w:i/>
          <w:sz w:val="24"/>
          <w:szCs w:val="24"/>
        </w:rPr>
      </w:pPr>
    </w:p>
    <w:p w14:paraId="133E41A2" w14:textId="77777777" w:rsidR="009E63BC" w:rsidRDefault="009E63BC" w:rsidP="009E63BC">
      <w:pPr>
        <w:jc w:val="both"/>
        <w:rPr>
          <w:rFonts w:asciiTheme="minorHAnsi" w:hAnsiTheme="minorHAnsi" w:cstheme="minorHAnsi"/>
          <w:i/>
          <w:sz w:val="24"/>
          <w:szCs w:val="24"/>
        </w:rPr>
      </w:pPr>
    </w:p>
    <w:p w14:paraId="5668A6B0" w14:textId="77777777" w:rsidR="009E63BC" w:rsidRDefault="009E63BC" w:rsidP="009E63BC">
      <w:pPr>
        <w:tabs>
          <w:tab w:val="left" w:pos="2775"/>
        </w:tabs>
        <w:spacing w:before="60" w:after="60" w:line="360" w:lineRule="auto"/>
        <w:jc w:val="center"/>
        <w:rPr>
          <w:rFonts w:asciiTheme="minorHAnsi" w:hAnsiTheme="minorHAnsi" w:cstheme="minorHAnsi"/>
          <w:b/>
          <w:bCs/>
          <w:color w:val="000000"/>
          <w:sz w:val="24"/>
          <w:szCs w:val="24"/>
        </w:rPr>
        <w:sectPr w:rsidR="009E63BC" w:rsidSect="00E51344">
          <w:headerReference w:type="even" r:id="rId7"/>
          <w:headerReference w:type="default" r:id="rId8"/>
          <w:footerReference w:type="even" r:id="rId9"/>
          <w:footerReference w:type="default" r:id="rId10"/>
          <w:headerReference w:type="first" r:id="rId11"/>
          <w:footerReference w:type="first" r:id="rId12"/>
          <w:pgSz w:w="11906" w:h="16838"/>
          <w:pgMar w:top="1843" w:right="1134" w:bottom="1134" w:left="1134" w:header="1191" w:footer="709" w:gutter="0"/>
          <w:cols w:space="708"/>
          <w:docGrid w:linePitch="360"/>
        </w:sectPr>
      </w:pPr>
    </w:p>
    <w:p w14:paraId="07CF88AE" w14:textId="77777777" w:rsidR="009E63BC" w:rsidRPr="00400682" w:rsidRDefault="009E63BC" w:rsidP="009E63BC">
      <w:pPr>
        <w:tabs>
          <w:tab w:val="left" w:pos="2775"/>
        </w:tabs>
        <w:spacing w:before="60" w:after="60" w:line="360" w:lineRule="auto"/>
        <w:jc w:val="center"/>
        <w:rPr>
          <w:rFonts w:asciiTheme="minorHAnsi" w:hAnsiTheme="minorHAnsi" w:cstheme="minorHAnsi"/>
          <w:b/>
          <w:bCs/>
          <w:sz w:val="24"/>
          <w:szCs w:val="24"/>
        </w:rPr>
      </w:pPr>
      <w:r w:rsidRPr="00400682">
        <w:rPr>
          <w:rFonts w:asciiTheme="minorHAnsi" w:hAnsiTheme="minorHAnsi" w:cstheme="minorHAnsi"/>
          <w:b/>
          <w:bCs/>
          <w:color w:val="000000"/>
          <w:sz w:val="24"/>
          <w:szCs w:val="24"/>
        </w:rPr>
        <w:lastRenderedPageBreak/>
        <w:t>PONUDBA</w:t>
      </w:r>
    </w:p>
    <w:p w14:paraId="3FBB2D6A" w14:textId="77777777" w:rsidR="009E63BC" w:rsidRPr="00400682" w:rsidRDefault="009E63BC" w:rsidP="009E63BC">
      <w:pPr>
        <w:spacing w:before="60" w:after="60" w:line="360" w:lineRule="auto"/>
        <w:jc w:val="center"/>
        <w:rPr>
          <w:rFonts w:asciiTheme="minorHAnsi" w:hAnsiTheme="minorHAnsi" w:cstheme="minorHAnsi"/>
          <w:b/>
          <w:bCs/>
          <w:sz w:val="24"/>
          <w:szCs w:val="24"/>
        </w:rPr>
      </w:pPr>
      <w:r w:rsidRPr="00400682">
        <w:rPr>
          <w:rFonts w:asciiTheme="minorHAnsi" w:hAnsiTheme="minorHAnsi" w:cstheme="minorHAnsi"/>
          <w:b/>
          <w:bCs/>
          <w:color w:val="000000"/>
          <w:sz w:val="24"/>
          <w:szCs w:val="24"/>
        </w:rPr>
        <w:t>ŠT .</w:t>
      </w:r>
      <w:sdt>
        <w:sdtPr>
          <w:rPr>
            <w:rFonts w:asciiTheme="minorHAnsi" w:hAnsiTheme="minorHAnsi" w:cstheme="minorHAnsi"/>
            <w:b/>
            <w:bCs/>
            <w:color w:val="000000"/>
            <w:sz w:val="24"/>
            <w:szCs w:val="24"/>
          </w:rPr>
          <w:id w:val="-1984462324"/>
          <w:placeholder>
            <w:docPart w:val="71AB8AD680554C7A91E71684A15CA241"/>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p w14:paraId="0ACA09D0" w14:textId="77777777" w:rsidR="009E63BC" w:rsidRPr="00400682" w:rsidRDefault="009E63BC" w:rsidP="009E63BC">
      <w:pPr>
        <w:spacing w:before="60" w:after="60"/>
        <w:jc w:val="both"/>
        <w:rPr>
          <w:rFonts w:asciiTheme="minorHAnsi" w:hAnsiTheme="minorHAnsi" w:cstheme="minorHAnsi"/>
          <w:i/>
          <w:iCs/>
          <w:color w:val="000000"/>
          <w:sz w:val="24"/>
          <w:szCs w:val="24"/>
        </w:rPr>
      </w:pPr>
      <w:r w:rsidRPr="00400682">
        <w:rPr>
          <w:rFonts w:asciiTheme="minorHAnsi" w:hAnsiTheme="minorHAnsi" w:cstheme="minorHAnsi"/>
          <w:color w:val="000000"/>
          <w:sz w:val="24"/>
          <w:szCs w:val="24"/>
        </w:rPr>
        <w:t xml:space="preserve">Na podlagi obvestila o javnem naročilu </w:t>
      </w:r>
      <w:r w:rsidRPr="00B77621">
        <w:rPr>
          <w:rFonts w:asciiTheme="minorHAnsi" w:hAnsiTheme="minorHAnsi" w:cstheme="minorHAnsi"/>
          <w:color w:val="000000"/>
          <w:sz w:val="24"/>
          <w:szCs w:val="24"/>
        </w:rPr>
        <w:t>»</w:t>
      </w:r>
      <w:r>
        <w:rPr>
          <w:rFonts w:asciiTheme="minorHAnsi" w:hAnsiTheme="minorHAnsi" w:cstheme="minorHAnsi"/>
          <w:b/>
          <w:bCs/>
          <w:sz w:val="24"/>
          <w:szCs w:val="24"/>
        </w:rPr>
        <w:t>POŠTNE STORITVE</w:t>
      </w:r>
      <w:r w:rsidRPr="00B77621">
        <w:rPr>
          <w:rFonts w:asciiTheme="minorHAnsi" w:hAnsiTheme="minorHAnsi" w:cstheme="minorHAnsi"/>
          <w:color w:val="000000"/>
          <w:sz w:val="24"/>
          <w:szCs w:val="24"/>
        </w:rPr>
        <w:t>«</w:t>
      </w:r>
      <w:r w:rsidRPr="00400682">
        <w:rPr>
          <w:rFonts w:asciiTheme="minorHAnsi" w:hAnsiTheme="minorHAnsi" w:cstheme="minorHAnsi"/>
          <w:color w:val="000000"/>
          <w:sz w:val="24"/>
          <w:szCs w:val="24"/>
        </w:rPr>
        <w:t xml:space="preserve"> ,objavljenega na Portalu javnih naročil dne </w:t>
      </w:r>
      <w:sdt>
        <w:sdtPr>
          <w:rPr>
            <w:rFonts w:asciiTheme="minorHAnsi" w:hAnsiTheme="minorHAnsi" w:cstheme="minorHAnsi"/>
            <w:color w:val="000000"/>
            <w:sz w:val="24"/>
            <w:szCs w:val="24"/>
          </w:rPr>
          <w:id w:val="1274825753"/>
          <w:placeholder>
            <w:docPart w:val="71AB8AD680554C7A91E71684A15CA241"/>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71AB8AD680554C7A91E71684A15CA241"/>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color w:val="000000"/>
          <w:sz w:val="24"/>
          <w:szCs w:val="24"/>
        </w:rPr>
        <w:t xml:space="preserve"> , oddajamo našo ponudbeno dokumentacijo v skladu z navodili </w:t>
      </w:r>
      <w:r>
        <w:rPr>
          <w:rFonts w:asciiTheme="minorHAnsi" w:hAnsiTheme="minorHAnsi" w:cstheme="minorHAnsi"/>
          <w:color w:val="000000"/>
          <w:sz w:val="24"/>
          <w:szCs w:val="24"/>
        </w:rPr>
        <w:t>predmetne dokumentacije za oddajo javnega naročila.</w:t>
      </w:r>
    </w:p>
    <w:p w14:paraId="03E71CED" w14:textId="77777777" w:rsidR="009E63BC" w:rsidRPr="00400682" w:rsidRDefault="009E63BC" w:rsidP="009E63BC">
      <w:pPr>
        <w:tabs>
          <w:tab w:val="left" w:pos="426"/>
          <w:tab w:val="left" w:pos="3000"/>
        </w:tabs>
        <w:ind w:left="426" w:firstLine="141"/>
        <w:jc w:val="both"/>
        <w:rPr>
          <w:rFonts w:asciiTheme="minorHAnsi" w:hAnsiTheme="minorHAnsi" w:cstheme="minorHAnsi"/>
          <w:color w:val="000000"/>
          <w:sz w:val="24"/>
          <w:szCs w:val="24"/>
        </w:rPr>
      </w:pPr>
    </w:p>
    <w:p w14:paraId="544D5197" w14:textId="77777777" w:rsidR="009E63BC" w:rsidRPr="00400682" w:rsidRDefault="009E63BC" w:rsidP="009E63BC">
      <w:pPr>
        <w:rPr>
          <w:rFonts w:asciiTheme="minorHAnsi" w:hAnsiTheme="minorHAnsi" w:cstheme="minorHAnsi"/>
          <w:b/>
          <w:bCs/>
          <w:color w:val="000000"/>
          <w:sz w:val="24"/>
          <w:szCs w:val="24"/>
        </w:rPr>
      </w:pPr>
      <w:r w:rsidRPr="00400682">
        <w:rPr>
          <w:rFonts w:asciiTheme="minorHAnsi" w:hAnsiTheme="minorHAnsi" w:cstheme="minorHAnsi"/>
          <w:b/>
          <w:bCs/>
          <w:color w:val="000000"/>
          <w:sz w:val="24"/>
          <w:szCs w:val="24"/>
        </w:rPr>
        <w:t>2. Podatki o gospodarskem subjektu:</w:t>
      </w:r>
    </w:p>
    <w:p w14:paraId="353FEF1D" w14:textId="77777777" w:rsidR="009E63BC" w:rsidRPr="00400682" w:rsidRDefault="009E63BC" w:rsidP="009E63BC">
      <w:pPr>
        <w:rPr>
          <w:rFonts w:asciiTheme="minorHAnsi" w:hAnsiTheme="minorHAnsi" w:cstheme="minorHAnsi"/>
          <w:sz w:val="24"/>
          <w:szCs w:val="24"/>
        </w:rPr>
      </w:pPr>
      <w:r w:rsidRPr="00400682">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9E63BC" w:rsidRPr="00400682" w14:paraId="5018D4CE" w14:textId="77777777" w:rsidTr="001E6AD4">
        <w:trPr>
          <w:trHeight w:val="411"/>
        </w:trPr>
        <w:sdt>
          <w:sdtPr>
            <w:rPr>
              <w:rFonts w:asciiTheme="minorHAnsi" w:hAnsiTheme="minorHAnsi" w:cstheme="minorHAnsi"/>
              <w:color w:val="000000"/>
              <w:sz w:val="24"/>
              <w:szCs w:val="24"/>
            </w:rPr>
            <w:id w:val="1215780172"/>
            <w:placeholder>
              <w:docPart w:val="71AB8AD680554C7A91E71684A15CA241"/>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0C4FC88" w14:textId="77777777" w:rsidR="009E63BC" w:rsidRPr="00400682" w:rsidRDefault="009E63BC" w:rsidP="001E6AD4">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63A8D626" w14:textId="77777777" w:rsidR="009E63BC" w:rsidRPr="00400682" w:rsidRDefault="009E63BC" w:rsidP="009E63BC">
      <w:pPr>
        <w:rPr>
          <w:rFonts w:asciiTheme="minorHAnsi" w:hAnsiTheme="minorHAnsi" w:cstheme="minorHAnsi"/>
          <w:sz w:val="24"/>
          <w:szCs w:val="24"/>
        </w:rPr>
      </w:pPr>
      <w:r w:rsidRPr="00400682">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9E63BC" w:rsidRPr="00400682" w14:paraId="44340C88" w14:textId="77777777" w:rsidTr="001E6AD4">
        <w:trPr>
          <w:trHeight w:val="411"/>
        </w:trPr>
        <w:sdt>
          <w:sdtPr>
            <w:rPr>
              <w:rFonts w:asciiTheme="minorHAnsi" w:hAnsiTheme="minorHAnsi" w:cstheme="minorHAnsi"/>
              <w:color w:val="000000"/>
              <w:sz w:val="24"/>
              <w:szCs w:val="24"/>
            </w:rPr>
            <w:id w:val="-1331749661"/>
            <w:placeholder>
              <w:docPart w:val="71AB8AD680554C7A91E71684A15CA241"/>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F2C5E8C" w14:textId="77777777" w:rsidR="009E63BC" w:rsidRPr="00400682" w:rsidRDefault="009E63BC" w:rsidP="001E6AD4">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1BD197EC" w14:textId="77777777" w:rsidR="009E63BC" w:rsidRPr="00400682" w:rsidRDefault="009E63BC" w:rsidP="009E63BC">
      <w:pPr>
        <w:rPr>
          <w:rFonts w:asciiTheme="minorHAnsi" w:hAnsiTheme="minorHAnsi" w:cstheme="minorHAnsi"/>
          <w:sz w:val="24"/>
          <w:szCs w:val="24"/>
        </w:rPr>
      </w:pPr>
      <w:r w:rsidRPr="00400682">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9E63BC" w:rsidRPr="00400682" w14:paraId="5D88895A" w14:textId="77777777" w:rsidTr="001E6AD4">
        <w:trPr>
          <w:trHeight w:val="411"/>
        </w:trPr>
        <w:sdt>
          <w:sdtPr>
            <w:rPr>
              <w:rFonts w:asciiTheme="minorHAnsi" w:hAnsiTheme="minorHAnsi" w:cstheme="minorHAnsi"/>
              <w:color w:val="000000"/>
              <w:sz w:val="24"/>
              <w:szCs w:val="24"/>
            </w:rPr>
            <w:id w:val="197971287"/>
            <w:placeholder>
              <w:docPart w:val="71AB8AD680554C7A91E71684A15CA241"/>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2BDFC65" w14:textId="77777777" w:rsidR="009E63BC" w:rsidRPr="00400682" w:rsidRDefault="009E63BC" w:rsidP="001E6AD4">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5A0A39A7" w14:textId="77777777" w:rsidR="009E63BC" w:rsidRPr="00400682" w:rsidRDefault="009E63BC" w:rsidP="009E63BC">
      <w:pPr>
        <w:rPr>
          <w:rFonts w:asciiTheme="minorHAnsi" w:hAnsiTheme="minorHAnsi" w:cstheme="minorHAnsi"/>
          <w:sz w:val="24"/>
          <w:szCs w:val="24"/>
        </w:rPr>
      </w:pPr>
      <w:r w:rsidRPr="00400682">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9E63BC" w:rsidRPr="00400682" w14:paraId="60E1987C" w14:textId="77777777" w:rsidTr="001E6AD4">
        <w:trPr>
          <w:trHeight w:val="411"/>
        </w:trPr>
        <w:sdt>
          <w:sdtPr>
            <w:rPr>
              <w:rFonts w:asciiTheme="minorHAnsi" w:hAnsiTheme="minorHAnsi" w:cstheme="minorHAnsi"/>
              <w:color w:val="000000"/>
              <w:sz w:val="24"/>
              <w:szCs w:val="24"/>
            </w:rPr>
            <w:id w:val="31391124"/>
            <w:placeholder>
              <w:docPart w:val="71AB8AD680554C7A91E71684A15CA241"/>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552B474" w14:textId="77777777" w:rsidR="009E63BC" w:rsidRPr="00400682" w:rsidRDefault="009E63BC" w:rsidP="001E6AD4">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9A3BECA" w14:textId="77777777" w:rsidR="009E63BC" w:rsidRPr="00400682" w:rsidRDefault="009E63BC" w:rsidP="009E63BC">
      <w:pPr>
        <w:rPr>
          <w:rFonts w:asciiTheme="minorHAnsi" w:hAnsiTheme="minorHAnsi" w:cstheme="minorHAnsi"/>
          <w:sz w:val="24"/>
          <w:szCs w:val="24"/>
        </w:rPr>
      </w:pPr>
      <w:r w:rsidRPr="00400682">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9E63BC" w:rsidRPr="00400682" w14:paraId="55A31F3A" w14:textId="77777777" w:rsidTr="001E6AD4">
        <w:trPr>
          <w:trHeight w:val="411"/>
        </w:trPr>
        <w:sdt>
          <w:sdtPr>
            <w:rPr>
              <w:rFonts w:asciiTheme="minorHAnsi" w:hAnsiTheme="minorHAnsi" w:cstheme="minorHAnsi"/>
              <w:color w:val="000000"/>
              <w:sz w:val="24"/>
              <w:szCs w:val="24"/>
            </w:rPr>
            <w:id w:val="-996330821"/>
            <w:placeholder>
              <w:docPart w:val="71AB8AD680554C7A91E71684A15CA241"/>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9DB1AE2" w14:textId="77777777" w:rsidR="009E63BC" w:rsidRPr="00400682" w:rsidRDefault="009E63BC" w:rsidP="001E6AD4">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6DF1C6B7" w14:textId="77777777" w:rsidR="009E63BC" w:rsidRPr="00400682" w:rsidRDefault="009E63BC" w:rsidP="009E63BC">
      <w:pPr>
        <w:rPr>
          <w:rFonts w:asciiTheme="minorHAnsi" w:hAnsiTheme="minorHAnsi" w:cstheme="minorHAnsi"/>
          <w:sz w:val="24"/>
          <w:szCs w:val="24"/>
        </w:rPr>
      </w:pPr>
      <w:r w:rsidRPr="00400682">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9E63BC" w:rsidRPr="00400682" w14:paraId="01238877" w14:textId="77777777" w:rsidTr="001E6AD4">
        <w:trPr>
          <w:trHeight w:val="411"/>
        </w:trPr>
        <w:sdt>
          <w:sdtPr>
            <w:rPr>
              <w:rFonts w:asciiTheme="minorHAnsi" w:hAnsiTheme="minorHAnsi" w:cstheme="minorHAnsi"/>
              <w:color w:val="000000"/>
              <w:sz w:val="24"/>
              <w:szCs w:val="24"/>
            </w:rPr>
            <w:id w:val="-1784872507"/>
            <w:placeholder>
              <w:docPart w:val="71AB8AD680554C7A91E71684A15CA241"/>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F6141BB" w14:textId="77777777" w:rsidR="009E63BC" w:rsidRPr="00400682" w:rsidRDefault="009E63BC" w:rsidP="001E6AD4">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B36F580" w14:textId="77777777" w:rsidR="009E63BC" w:rsidRPr="00400682" w:rsidRDefault="009E63BC" w:rsidP="009E63BC">
      <w:pPr>
        <w:rPr>
          <w:rFonts w:asciiTheme="minorHAnsi" w:hAnsiTheme="minorHAnsi" w:cstheme="minorHAnsi"/>
          <w:sz w:val="24"/>
          <w:szCs w:val="24"/>
        </w:rPr>
      </w:pPr>
      <w:r w:rsidRPr="00400682">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9E63BC" w:rsidRPr="00400682" w14:paraId="2552B075" w14:textId="77777777" w:rsidTr="001E6AD4">
        <w:trPr>
          <w:trHeight w:val="411"/>
        </w:trPr>
        <w:sdt>
          <w:sdtPr>
            <w:rPr>
              <w:rFonts w:asciiTheme="minorHAnsi" w:hAnsiTheme="minorHAnsi" w:cstheme="minorHAnsi"/>
              <w:color w:val="000000"/>
              <w:sz w:val="24"/>
              <w:szCs w:val="24"/>
            </w:rPr>
            <w:id w:val="-1336993568"/>
            <w:placeholder>
              <w:docPart w:val="71AB8AD680554C7A91E71684A15CA241"/>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6751927" w14:textId="77777777" w:rsidR="009E63BC" w:rsidRPr="00400682" w:rsidRDefault="009E63BC" w:rsidP="001E6AD4">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70483053" w14:textId="77777777" w:rsidR="009E63BC" w:rsidRPr="00400682" w:rsidRDefault="009E63BC" w:rsidP="009E63BC">
      <w:pPr>
        <w:rPr>
          <w:rFonts w:asciiTheme="minorHAnsi" w:hAnsiTheme="minorHAnsi" w:cstheme="minorHAnsi"/>
          <w:sz w:val="24"/>
          <w:szCs w:val="24"/>
        </w:rPr>
      </w:pPr>
      <w:r w:rsidRPr="00400682">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9E63BC" w:rsidRPr="00400682" w14:paraId="7A30619A" w14:textId="77777777" w:rsidTr="001E6AD4">
        <w:trPr>
          <w:trHeight w:val="411"/>
        </w:trPr>
        <w:sdt>
          <w:sdtPr>
            <w:rPr>
              <w:rFonts w:asciiTheme="minorHAnsi" w:hAnsiTheme="minorHAnsi" w:cstheme="minorHAnsi"/>
              <w:color w:val="000000"/>
              <w:sz w:val="24"/>
              <w:szCs w:val="24"/>
            </w:rPr>
            <w:id w:val="-952250105"/>
            <w:placeholder>
              <w:docPart w:val="71AB8AD680554C7A91E71684A15CA241"/>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C72C65B" w14:textId="77777777" w:rsidR="009E63BC" w:rsidRPr="00400682" w:rsidRDefault="009E63BC" w:rsidP="001E6AD4">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2D1D5B44" w14:textId="77777777" w:rsidR="009E63BC" w:rsidRPr="00400682" w:rsidRDefault="009E63BC" w:rsidP="009E63BC">
      <w:pPr>
        <w:rPr>
          <w:rFonts w:asciiTheme="minorHAnsi" w:hAnsiTheme="minorHAnsi" w:cstheme="minorHAnsi"/>
          <w:sz w:val="24"/>
          <w:szCs w:val="24"/>
        </w:rPr>
      </w:pPr>
      <w:r w:rsidRPr="00400682">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9E63BC" w:rsidRPr="00400682" w14:paraId="5743E8B1" w14:textId="77777777" w:rsidTr="001E6AD4">
        <w:trPr>
          <w:trHeight w:val="411"/>
        </w:trPr>
        <w:sdt>
          <w:sdtPr>
            <w:rPr>
              <w:rFonts w:asciiTheme="minorHAnsi" w:hAnsiTheme="minorHAnsi" w:cstheme="minorHAnsi"/>
              <w:color w:val="000000"/>
              <w:sz w:val="24"/>
              <w:szCs w:val="24"/>
            </w:rPr>
            <w:id w:val="-1901581981"/>
            <w:placeholder>
              <w:docPart w:val="71AB8AD680554C7A91E71684A15CA241"/>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A42FF2B" w14:textId="77777777" w:rsidR="009E63BC" w:rsidRPr="00400682" w:rsidRDefault="009E63BC" w:rsidP="001E6AD4">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6342A07F" w14:textId="77777777" w:rsidR="009E63BC" w:rsidRPr="00400682" w:rsidRDefault="009E63BC" w:rsidP="009E63BC">
      <w:pPr>
        <w:rPr>
          <w:rFonts w:asciiTheme="minorHAnsi" w:hAnsiTheme="minorHAnsi" w:cstheme="minorHAnsi"/>
          <w:sz w:val="24"/>
          <w:szCs w:val="24"/>
        </w:rPr>
      </w:pPr>
      <w:r w:rsidRPr="00400682">
        <w:rPr>
          <w:rFonts w:asciiTheme="minorHAnsi" w:hAnsiTheme="minorHAnsi" w:cstheme="minorHAnsi"/>
          <w:color w:val="000000"/>
          <w:sz w:val="24"/>
          <w:szCs w:val="24"/>
        </w:rPr>
        <w:t>Odgovorna oseba za podpis pogodbe</w:t>
      </w:r>
      <w:r>
        <w:rPr>
          <w:rFonts w:asciiTheme="minorHAnsi" w:hAnsiTheme="minorHAnsi" w:cstheme="minorHAnsi"/>
          <w:color w:val="000000"/>
          <w:sz w:val="24"/>
          <w:szCs w:val="24"/>
        </w:rPr>
        <w:t>/okvirnega sporazuma</w:t>
      </w:r>
      <w:r w:rsidRPr="00400682">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9E63BC" w:rsidRPr="00400682" w14:paraId="321AF44B" w14:textId="77777777" w:rsidTr="001E6AD4">
        <w:trPr>
          <w:trHeight w:val="411"/>
        </w:trPr>
        <w:sdt>
          <w:sdtPr>
            <w:rPr>
              <w:rFonts w:asciiTheme="minorHAnsi" w:hAnsiTheme="minorHAnsi" w:cstheme="minorHAnsi"/>
              <w:color w:val="000000"/>
              <w:sz w:val="24"/>
              <w:szCs w:val="24"/>
            </w:rPr>
            <w:id w:val="826790076"/>
            <w:placeholder>
              <w:docPart w:val="71AB8AD680554C7A91E71684A15CA241"/>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E140BF2" w14:textId="77777777" w:rsidR="009E63BC" w:rsidRPr="00400682" w:rsidRDefault="009E63BC" w:rsidP="001E6AD4">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4F1AAF9F" w14:textId="77777777" w:rsidR="009E63BC" w:rsidRPr="00400682" w:rsidRDefault="009E63BC" w:rsidP="009E63BC">
      <w:pPr>
        <w:rPr>
          <w:rFonts w:asciiTheme="minorHAnsi" w:hAnsiTheme="minorHAnsi" w:cstheme="minorHAnsi"/>
          <w:sz w:val="24"/>
          <w:szCs w:val="24"/>
        </w:rPr>
      </w:pPr>
      <w:r w:rsidRPr="00400682">
        <w:rPr>
          <w:rFonts w:asciiTheme="minorHAnsi" w:hAnsiTheme="minorHAnsi" w:cstheme="minorHAnsi"/>
          <w:color w:val="000000"/>
          <w:sz w:val="24"/>
          <w:szCs w:val="24"/>
        </w:rPr>
        <w:t>Naziv, telefon in e-naslov odgovorne osebe za operativno izvedbo pogodbe</w:t>
      </w:r>
      <w:r>
        <w:rPr>
          <w:rFonts w:asciiTheme="minorHAnsi" w:hAnsiTheme="minorHAnsi" w:cstheme="minorHAnsi"/>
          <w:color w:val="000000"/>
          <w:sz w:val="24"/>
          <w:szCs w:val="24"/>
        </w:rPr>
        <w:t>/okvirnega sporazuma</w:t>
      </w:r>
      <w:r w:rsidRPr="00400682">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9E63BC" w:rsidRPr="00400682" w14:paraId="494565E0" w14:textId="77777777" w:rsidTr="001E6AD4">
        <w:trPr>
          <w:trHeight w:val="411"/>
        </w:trPr>
        <w:sdt>
          <w:sdtPr>
            <w:rPr>
              <w:rFonts w:asciiTheme="minorHAnsi" w:hAnsiTheme="minorHAnsi" w:cstheme="minorHAnsi"/>
              <w:color w:val="000000"/>
              <w:sz w:val="24"/>
              <w:szCs w:val="24"/>
            </w:rPr>
            <w:id w:val="-69428672"/>
            <w:placeholder>
              <w:docPart w:val="41E45EC7F05D4342B165883FB59F6F99"/>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DD04073" w14:textId="77777777" w:rsidR="009E63BC" w:rsidRPr="00400682" w:rsidRDefault="009E63BC" w:rsidP="001E6AD4">
                <w:pPr>
                  <w:snapToGrid w:val="0"/>
                  <w:rPr>
                    <w:rFonts w:asciiTheme="minorHAnsi" w:hAnsiTheme="minorHAnsi" w:cstheme="minorHAnsi"/>
                    <w:color w:val="000000"/>
                    <w:sz w:val="24"/>
                    <w:szCs w:val="24"/>
                  </w:rPr>
                </w:pPr>
                <w:r w:rsidRPr="00400682">
                  <w:rPr>
                    <w:rStyle w:val="Besedilooznabemesta"/>
                    <w:rFonts w:asciiTheme="minorHAnsi" w:hAnsiTheme="minorHAnsi" w:cstheme="minorHAnsi"/>
                    <w:sz w:val="24"/>
                    <w:szCs w:val="24"/>
                  </w:rPr>
                  <w:t>Kliknite ali tapnite tukaj, če želite vnesti besedilo.</w:t>
                </w:r>
              </w:p>
            </w:tc>
          </w:sdtContent>
        </w:sdt>
      </w:tr>
    </w:tbl>
    <w:p w14:paraId="06622403" w14:textId="77777777" w:rsidR="009E63BC" w:rsidRPr="00400682" w:rsidRDefault="009E63BC" w:rsidP="009E63BC">
      <w:pPr>
        <w:spacing w:before="60" w:after="60" w:line="360" w:lineRule="auto"/>
        <w:rPr>
          <w:rFonts w:asciiTheme="minorHAnsi" w:hAnsiTheme="minorHAnsi" w:cstheme="minorHAnsi"/>
          <w:color w:val="000000"/>
          <w:sz w:val="24"/>
          <w:szCs w:val="24"/>
        </w:rPr>
      </w:pPr>
    </w:p>
    <w:p w14:paraId="7E0C2E33" w14:textId="77777777" w:rsidR="009E63BC" w:rsidRDefault="009E63BC" w:rsidP="009E63BC">
      <w:pPr>
        <w:spacing w:before="60" w:after="60" w:line="360" w:lineRule="auto"/>
        <w:rPr>
          <w:rFonts w:asciiTheme="minorHAnsi" w:hAnsiTheme="minorHAnsi" w:cstheme="minorHAnsi"/>
          <w:color w:val="000000"/>
          <w:sz w:val="24"/>
          <w:szCs w:val="24"/>
        </w:rPr>
        <w:sectPr w:rsidR="009E63BC" w:rsidSect="00E51344">
          <w:pgSz w:w="11906" w:h="16838"/>
          <w:pgMar w:top="1843" w:right="1134" w:bottom="1134" w:left="1134" w:header="1191" w:footer="709" w:gutter="0"/>
          <w:cols w:space="708"/>
          <w:docGrid w:linePitch="360"/>
        </w:sectPr>
      </w:pPr>
    </w:p>
    <w:p w14:paraId="345553B0" w14:textId="77777777" w:rsidR="009E63BC" w:rsidRPr="00400682" w:rsidRDefault="009E63BC" w:rsidP="009E63BC">
      <w:pPr>
        <w:spacing w:before="60" w:after="60" w:line="360" w:lineRule="auto"/>
        <w:rPr>
          <w:rFonts w:asciiTheme="minorHAnsi" w:hAnsiTheme="minorHAnsi" w:cstheme="minorHAnsi"/>
          <w:sz w:val="24"/>
          <w:szCs w:val="24"/>
        </w:rPr>
      </w:pPr>
      <w:r w:rsidRPr="00400682">
        <w:rPr>
          <w:rFonts w:asciiTheme="minorHAnsi" w:hAnsiTheme="minorHAnsi" w:cstheme="minorHAnsi"/>
          <w:color w:val="000000"/>
          <w:sz w:val="24"/>
          <w:szCs w:val="24"/>
        </w:rPr>
        <w:t xml:space="preserve">Ponudnik spada v kategorijo mikro, malih ali srednjih podjetij: </w:t>
      </w:r>
      <w:r w:rsidRPr="00400682">
        <w:rPr>
          <w:rFonts w:asciiTheme="minorHAnsi" w:hAnsiTheme="minorHAnsi" w:cstheme="minorHAnsi"/>
          <w:i/>
          <w:color w:val="000000"/>
          <w:sz w:val="24"/>
          <w:szCs w:val="24"/>
        </w:rPr>
        <w:t>( ustrezno označite)</w:t>
      </w:r>
    </w:p>
    <w:p w14:paraId="487855D6" w14:textId="77777777" w:rsidR="009E63BC" w:rsidRPr="00400682" w:rsidRDefault="009E63BC" w:rsidP="009E63BC">
      <w:pPr>
        <w:pStyle w:val="Barvniseznampoudarek11"/>
        <w:spacing w:before="60" w:after="60" w:line="360" w:lineRule="auto"/>
        <w:ind w:left="720"/>
        <w:contextualSpacing/>
        <w:rPr>
          <w:rFonts w:asciiTheme="minorHAnsi" w:hAnsiTheme="minorHAnsi" w:cstheme="minorHAnsi"/>
          <w:sz w:val="24"/>
          <w:szCs w:val="24"/>
        </w:rPr>
      </w:pPr>
      <w:r w:rsidRPr="00400682">
        <w:rPr>
          <w:rFonts w:ascii="Segoe UI Symbol" w:eastAsia="MS Gothic" w:hAnsi="Segoe UI Symbol" w:cs="Segoe UI Symbol"/>
          <w:color w:val="000000"/>
          <w:sz w:val="24"/>
          <w:szCs w:val="24"/>
        </w:rPr>
        <w:t>☐</w:t>
      </w:r>
      <w:r w:rsidRPr="00400682">
        <w:rPr>
          <w:rFonts w:asciiTheme="minorHAnsi" w:hAnsiTheme="minorHAnsi" w:cstheme="minorHAnsi"/>
          <w:color w:val="000000"/>
          <w:sz w:val="24"/>
          <w:szCs w:val="24"/>
        </w:rPr>
        <w:t xml:space="preserve"> DA</w:t>
      </w:r>
    </w:p>
    <w:p w14:paraId="4B81D6D9" w14:textId="77777777" w:rsidR="009E63BC" w:rsidRPr="00400682" w:rsidRDefault="009E63BC" w:rsidP="009E63BC">
      <w:pPr>
        <w:pStyle w:val="Barvniseznampoudarek11"/>
        <w:spacing w:before="60" w:after="60" w:line="360" w:lineRule="auto"/>
        <w:ind w:left="720"/>
        <w:contextualSpacing/>
        <w:rPr>
          <w:rFonts w:asciiTheme="minorHAnsi" w:hAnsiTheme="minorHAnsi" w:cstheme="minorHAnsi"/>
          <w:sz w:val="24"/>
          <w:szCs w:val="24"/>
        </w:rPr>
      </w:pPr>
      <w:r w:rsidRPr="00400682">
        <w:rPr>
          <w:rFonts w:ascii="Segoe UI Symbol" w:eastAsia="MS Gothic" w:hAnsi="Segoe UI Symbol" w:cs="Segoe UI Symbol"/>
          <w:color w:val="000000"/>
          <w:sz w:val="24"/>
          <w:szCs w:val="24"/>
        </w:rPr>
        <w:t>☐</w:t>
      </w:r>
      <w:r w:rsidRPr="00400682">
        <w:rPr>
          <w:rFonts w:asciiTheme="minorHAnsi" w:hAnsiTheme="minorHAnsi" w:cstheme="minorHAnsi"/>
          <w:color w:val="000000"/>
          <w:sz w:val="24"/>
          <w:szCs w:val="24"/>
        </w:rPr>
        <w:t xml:space="preserve"> NE</w:t>
      </w:r>
    </w:p>
    <w:p w14:paraId="4F1C1015" w14:textId="77777777" w:rsidR="009E63BC" w:rsidRPr="00400682" w:rsidRDefault="009E63BC" w:rsidP="009E63BC">
      <w:pPr>
        <w:jc w:val="both"/>
        <w:rPr>
          <w:rFonts w:asciiTheme="minorHAnsi" w:hAnsiTheme="minorHAnsi" w:cstheme="minorHAnsi"/>
          <w:sz w:val="24"/>
          <w:szCs w:val="24"/>
        </w:rPr>
      </w:pPr>
      <w:r w:rsidRPr="00400682">
        <w:rPr>
          <w:rFonts w:asciiTheme="minorHAnsi" w:hAnsiTheme="minorHAnsi" w:cstheme="minorHAnsi"/>
          <w:sz w:val="24"/>
          <w:szCs w:val="24"/>
        </w:rPr>
        <w:t>Če ima ponudnik sedež v drugi državi, mora navesti svojega pooblaščenca(-ko) za vročitve, v skladu z določbami Zakona o splošnem upravnem postopku (Uradni list RS, št. 24/06-uradno prečiščeno besedilo, 105/06-ZUS-1, 126/07, 65/08, 8/10 in 82/13; v nadaljevanju: ZUP):</w:t>
      </w:r>
    </w:p>
    <w:p w14:paraId="02A1D9E3" w14:textId="77777777" w:rsidR="009E63BC" w:rsidRPr="00400682" w:rsidRDefault="009E63BC" w:rsidP="009E63BC">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9E63BC" w:rsidRPr="00400682" w14:paraId="37C3AC22" w14:textId="77777777" w:rsidTr="001E6AD4">
        <w:trPr>
          <w:trHeight w:val="250"/>
        </w:trPr>
        <w:tc>
          <w:tcPr>
            <w:tcW w:w="9214" w:type="dxa"/>
            <w:shd w:val="clear" w:color="auto" w:fill="auto"/>
          </w:tcPr>
          <w:p w14:paraId="16308E4B" w14:textId="77777777" w:rsidR="009E63BC" w:rsidRPr="00400682" w:rsidRDefault="009E63BC" w:rsidP="001E6AD4">
            <w:pPr>
              <w:autoSpaceDE w:val="0"/>
              <w:snapToGrid w:val="0"/>
              <w:rPr>
                <w:rFonts w:asciiTheme="minorHAnsi" w:hAnsiTheme="minorHAnsi" w:cstheme="minorHAnsi"/>
                <w:sz w:val="24"/>
                <w:szCs w:val="24"/>
              </w:rPr>
            </w:pPr>
          </w:p>
          <w:p w14:paraId="5FCF88E5" w14:textId="77777777" w:rsidR="009E63BC" w:rsidRPr="00400682" w:rsidRDefault="009E63BC" w:rsidP="001E6AD4">
            <w:pPr>
              <w:autoSpaceDE w:val="0"/>
              <w:rPr>
                <w:rFonts w:asciiTheme="minorHAnsi" w:hAnsiTheme="minorHAnsi" w:cstheme="minorHAnsi"/>
                <w:sz w:val="24"/>
                <w:szCs w:val="24"/>
              </w:rPr>
            </w:pPr>
            <w:r w:rsidRPr="00400682">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71AB8AD680554C7A91E71684A15CA241"/>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9E63BC" w:rsidRPr="00400682" w14:paraId="18524EB0" w14:textId="77777777" w:rsidTr="001E6AD4">
        <w:trPr>
          <w:trHeight w:val="250"/>
        </w:trPr>
        <w:tc>
          <w:tcPr>
            <w:tcW w:w="9214" w:type="dxa"/>
            <w:shd w:val="clear" w:color="auto" w:fill="auto"/>
          </w:tcPr>
          <w:p w14:paraId="68AF6040" w14:textId="77777777" w:rsidR="009E63BC" w:rsidRPr="00400682" w:rsidRDefault="009E63BC" w:rsidP="001E6AD4">
            <w:pPr>
              <w:autoSpaceDE w:val="0"/>
              <w:snapToGrid w:val="0"/>
              <w:rPr>
                <w:rFonts w:asciiTheme="minorHAnsi" w:hAnsiTheme="minorHAnsi" w:cstheme="minorHAnsi"/>
                <w:sz w:val="24"/>
                <w:szCs w:val="24"/>
              </w:rPr>
            </w:pPr>
          </w:p>
          <w:p w14:paraId="2B0C7787" w14:textId="77777777" w:rsidR="009E63BC" w:rsidRPr="00400682" w:rsidRDefault="009E63BC" w:rsidP="001E6AD4">
            <w:pPr>
              <w:autoSpaceDE w:val="0"/>
              <w:rPr>
                <w:rFonts w:asciiTheme="minorHAnsi" w:hAnsiTheme="minorHAnsi" w:cstheme="minorHAnsi"/>
                <w:sz w:val="24"/>
                <w:szCs w:val="24"/>
              </w:rPr>
            </w:pPr>
            <w:r w:rsidRPr="00400682">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71AB8AD680554C7A91E71684A15CA241"/>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9E63BC" w:rsidRPr="00400682" w14:paraId="58B257C5" w14:textId="77777777" w:rsidTr="001E6AD4">
        <w:trPr>
          <w:trHeight w:val="103"/>
        </w:trPr>
        <w:tc>
          <w:tcPr>
            <w:tcW w:w="9214" w:type="dxa"/>
            <w:shd w:val="clear" w:color="auto" w:fill="auto"/>
          </w:tcPr>
          <w:p w14:paraId="28A164D8" w14:textId="77777777" w:rsidR="009E63BC" w:rsidRPr="00400682" w:rsidRDefault="009E63BC" w:rsidP="001E6AD4">
            <w:pPr>
              <w:autoSpaceDE w:val="0"/>
              <w:snapToGrid w:val="0"/>
              <w:rPr>
                <w:rFonts w:asciiTheme="minorHAnsi" w:hAnsiTheme="minorHAnsi" w:cstheme="minorHAnsi"/>
                <w:sz w:val="24"/>
                <w:szCs w:val="24"/>
              </w:rPr>
            </w:pPr>
          </w:p>
          <w:p w14:paraId="52A68111" w14:textId="77777777" w:rsidR="009E63BC" w:rsidRPr="00400682" w:rsidRDefault="009E63BC" w:rsidP="001E6AD4">
            <w:pPr>
              <w:autoSpaceDE w:val="0"/>
              <w:rPr>
                <w:rFonts w:asciiTheme="minorHAnsi" w:hAnsiTheme="minorHAnsi" w:cstheme="minorHAnsi"/>
                <w:sz w:val="24"/>
                <w:szCs w:val="24"/>
              </w:rPr>
            </w:pPr>
            <w:r w:rsidRPr="00400682">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71AB8AD680554C7A91E71684A15CA241"/>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9E63BC" w:rsidRPr="00400682" w14:paraId="53E272D8" w14:textId="77777777" w:rsidTr="001E6AD4">
        <w:trPr>
          <w:trHeight w:val="251"/>
        </w:trPr>
        <w:tc>
          <w:tcPr>
            <w:tcW w:w="9214" w:type="dxa"/>
            <w:shd w:val="clear" w:color="auto" w:fill="auto"/>
          </w:tcPr>
          <w:p w14:paraId="4CDDFE4D" w14:textId="77777777" w:rsidR="009E63BC" w:rsidRPr="00400682" w:rsidRDefault="009E63BC" w:rsidP="001E6AD4">
            <w:pPr>
              <w:autoSpaceDE w:val="0"/>
              <w:snapToGrid w:val="0"/>
              <w:rPr>
                <w:rFonts w:asciiTheme="minorHAnsi" w:hAnsiTheme="minorHAnsi" w:cstheme="minorHAnsi"/>
                <w:sz w:val="24"/>
                <w:szCs w:val="24"/>
              </w:rPr>
            </w:pPr>
          </w:p>
          <w:p w14:paraId="7B71B2BA" w14:textId="77777777" w:rsidR="009E63BC" w:rsidRPr="00400682" w:rsidRDefault="009E63BC" w:rsidP="001E6AD4">
            <w:pPr>
              <w:autoSpaceDE w:val="0"/>
              <w:rPr>
                <w:rFonts w:asciiTheme="minorHAnsi" w:hAnsiTheme="minorHAnsi" w:cstheme="minorHAnsi"/>
                <w:sz w:val="24"/>
                <w:szCs w:val="24"/>
              </w:rPr>
            </w:pPr>
            <w:r w:rsidRPr="00400682">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71AB8AD680554C7A91E71684A15CA241"/>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r w:rsidR="009E63BC" w:rsidRPr="00400682" w14:paraId="487D2850" w14:textId="77777777" w:rsidTr="001E6AD4">
        <w:trPr>
          <w:trHeight w:val="103"/>
        </w:trPr>
        <w:tc>
          <w:tcPr>
            <w:tcW w:w="9214" w:type="dxa"/>
            <w:shd w:val="clear" w:color="auto" w:fill="auto"/>
          </w:tcPr>
          <w:p w14:paraId="315CAA40" w14:textId="77777777" w:rsidR="009E63BC" w:rsidRPr="00400682" w:rsidRDefault="009E63BC" w:rsidP="001E6AD4">
            <w:pPr>
              <w:autoSpaceDE w:val="0"/>
              <w:snapToGrid w:val="0"/>
              <w:rPr>
                <w:rFonts w:asciiTheme="minorHAnsi" w:hAnsiTheme="minorHAnsi" w:cstheme="minorHAnsi"/>
                <w:sz w:val="24"/>
                <w:szCs w:val="24"/>
              </w:rPr>
            </w:pPr>
          </w:p>
          <w:p w14:paraId="4AFC34AA" w14:textId="77777777" w:rsidR="009E63BC" w:rsidRPr="00400682" w:rsidRDefault="009E63BC" w:rsidP="001E6AD4">
            <w:pPr>
              <w:autoSpaceDE w:val="0"/>
              <w:rPr>
                <w:rFonts w:asciiTheme="minorHAnsi" w:hAnsiTheme="minorHAnsi" w:cstheme="minorHAnsi"/>
                <w:sz w:val="24"/>
                <w:szCs w:val="24"/>
              </w:rPr>
            </w:pPr>
            <w:r w:rsidRPr="00400682">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71AB8AD680554C7A91E71684A15CA241"/>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tc>
      </w:tr>
    </w:tbl>
    <w:p w14:paraId="048054A4" w14:textId="77777777" w:rsidR="009E63BC" w:rsidRPr="00400682" w:rsidRDefault="009E63BC" w:rsidP="009E63BC">
      <w:pPr>
        <w:tabs>
          <w:tab w:val="left" w:pos="1134"/>
        </w:tabs>
        <w:spacing w:line="360" w:lineRule="auto"/>
        <w:rPr>
          <w:rFonts w:asciiTheme="minorHAnsi" w:hAnsiTheme="minorHAnsi" w:cstheme="minorHAnsi"/>
          <w:color w:val="000000"/>
          <w:sz w:val="24"/>
          <w:szCs w:val="24"/>
        </w:rPr>
      </w:pPr>
    </w:p>
    <w:p w14:paraId="4A3BC74F" w14:textId="77777777" w:rsidR="009E63BC" w:rsidRPr="00400682" w:rsidRDefault="009E63BC" w:rsidP="009E63BC">
      <w:pPr>
        <w:tabs>
          <w:tab w:val="left" w:pos="1134"/>
        </w:tabs>
        <w:spacing w:line="360" w:lineRule="auto"/>
        <w:rPr>
          <w:rFonts w:asciiTheme="minorHAnsi" w:hAnsiTheme="minorHAnsi" w:cstheme="minorHAnsi"/>
          <w:color w:val="000000"/>
          <w:sz w:val="24"/>
          <w:szCs w:val="24"/>
        </w:rPr>
      </w:pPr>
    </w:p>
    <w:p w14:paraId="7259F039" w14:textId="77777777" w:rsidR="009E63BC" w:rsidRPr="00400682" w:rsidRDefault="009E63BC" w:rsidP="009E63BC">
      <w:pPr>
        <w:tabs>
          <w:tab w:val="left" w:pos="5760"/>
        </w:tabs>
        <w:spacing w:before="60" w:after="60" w:line="360" w:lineRule="auto"/>
        <w:rPr>
          <w:rFonts w:asciiTheme="minorHAnsi" w:hAnsiTheme="minorHAnsi" w:cstheme="minorHAnsi"/>
          <w:sz w:val="24"/>
          <w:szCs w:val="24"/>
        </w:rPr>
      </w:pPr>
      <w:r w:rsidRPr="00400682">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71AB8AD680554C7A91E71684A15CA241"/>
          </w:placeholder>
        </w:sdtPr>
        <w:sdtContent>
          <w:sdt>
            <w:sdtPr>
              <w:rPr>
                <w:rFonts w:asciiTheme="minorHAnsi" w:hAnsiTheme="minorHAnsi" w:cstheme="minorHAnsi"/>
                <w:color w:val="000000"/>
                <w:sz w:val="24"/>
                <w:szCs w:val="24"/>
              </w:rPr>
              <w:id w:val="1120258269"/>
              <w:placeholder>
                <w:docPart w:val="C2FE17C7F78E44C58F8A1B71DFD60E8C"/>
              </w:placeholder>
              <w:showingPlcHdr/>
              <w:date>
                <w:dateFormat w:val="d. MM. yyyy"/>
                <w:lid w:val="sl-SI"/>
                <w:storeMappedDataAs w:val="dateTime"/>
                <w:calendar w:val="gregorian"/>
              </w:date>
            </w:sdtPr>
            <w:sdtContent>
              <w:r w:rsidRPr="00400682">
                <w:rPr>
                  <w:rStyle w:val="Besedilooznabemesta"/>
                  <w:rFonts w:asciiTheme="minorHAnsi" w:hAnsiTheme="minorHAnsi" w:cstheme="minorHAnsi"/>
                  <w:sz w:val="24"/>
                  <w:szCs w:val="24"/>
                </w:rPr>
                <w:t>Kliknite ali tapnite tukaj, če želite vnesti datum.</w:t>
              </w:r>
            </w:sdtContent>
          </w:sdt>
        </w:sdtContent>
      </w:sdt>
      <w:r w:rsidRPr="00400682">
        <w:rPr>
          <w:rFonts w:asciiTheme="minorHAnsi" w:hAnsiTheme="minorHAnsi" w:cstheme="minorHAnsi"/>
          <w:color w:val="000000"/>
          <w:sz w:val="24"/>
          <w:szCs w:val="24"/>
        </w:rPr>
        <w:tab/>
        <w:t>Žig in podpis ponudnika:</w:t>
      </w:r>
    </w:p>
    <w:p w14:paraId="7F61A254" w14:textId="77777777" w:rsidR="009E63BC" w:rsidRPr="00400682" w:rsidRDefault="009E63BC" w:rsidP="009E63BC">
      <w:pPr>
        <w:rPr>
          <w:rFonts w:asciiTheme="minorHAnsi" w:hAnsiTheme="minorHAnsi" w:cstheme="minorHAnsi"/>
          <w:color w:val="000000"/>
          <w:sz w:val="24"/>
          <w:szCs w:val="24"/>
        </w:rPr>
      </w:pPr>
    </w:p>
    <w:p w14:paraId="5F9D78CF" w14:textId="77777777" w:rsidR="009E63BC" w:rsidRPr="00400682" w:rsidRDefault="009E63BC" w:rsidP="009E63BC">
      <w:pPr>
        <w:autoSpaceDE w:val="0"/>
        <w:rPr>
          <w:rFonts w:asciiTheme="minorHAnsi" w:hAnsiTheme="minorHAnsi" w:cstheme="minorHAnsi"/>
          <w:sz w:val="24"/>
          <w:szCs w:val="24"/>
        </w:rPr>
      </w:pPr>
    </w:p>
    <w:p w14:paraId="373086A0" w14:textId="77777777" w:rsidR="009E63BC" w:rsidRPr="00400682" w:rsidRDefault="009E63BC" w:rsidP="009E63BC">
      <w:pPr>
        <w:autoSpaceDE w:val="0"/>
        <w:rPr>
          <w:rFonts w:asciiTheme="minorHAnsi" w:hAnsiTheme="minorHAnsi" w:cstheme="minorHAnsi"/>
          <w:sz w:val="24"/>
          <w:szCs w:val="24"/>
        </w:rPr>
      </w:pPr>
    </w:p>
    <w:p w14:paraId="5BA97167" w14:textId="77777777" w:rsidR="009E63BC" w:rsidRPr="00400682" w:rsidRDefault="009E63BC" w:rsidP="009E63BC">
      <w:pPr>
        <w:pageBreakBefore/>
        <w:rPr>
          <w:rFonts w:asciiTheme="minorHAnsi" w:hAnsiTheme="minorHAnsi" w:cstheme="minorHAnsi"/>
          <w:sz w:val="24"/>
          <w:szCs w:val="24"/>
        </w:rPr>
      </w:pPr>
      <w:r w:rsidRPr="00400682">
        <w:rPr>
          <w:rFonts w:asciiTheme="minorHAnsi" w:hAnsiTheme="minorHAnsi" w:cstheme="minorHAnsi"/>
          <w:b/>
          <w:i/>
          <w:sz w:val="24"/>
          <w:szCs w:val="24"/>
        </w:rPr>
        <w:t>OBR-2</w:t>
      </w:r>
    </w:p>
    <w:p w14:paraId="0E706EFD" w14:textId="77777777" w:rsidR="009E63BC" w:rsidRPr="00400682" w:rsidRDefault="009E63BC" w:rsidP="009E63BC">
      <w:pPr>
        <w:spacing w:before="60" w:after="60" w:line="360" w:lineRule="auto"/>
        <w:rPr>
          <w:rFonts w:asciiTheme="minorHAnsi" w:hAnsiTheme="minorHAnsi" w:cstheme="minorHAnsi"/>
          <w:i/>
          <w:color w:val="000000"/>
          <w:sz w:val="24"/>
          <w:szCs w:val="24"/>
        </w:rPr>
      </w:pPr>
    </w:p>
    <w:p w14:paraId="0A5E88F9" w14:textId="77777777" w:rsidR="009E63BC" w:rsidRPr="00400682" w:rsidRDefault="009E63BC" w:rsidP="009E63BC">
      <w:pPr>
        <w:rPr>
          <w:rFonts w:asciiTheme="minorHAnsi" w:hAnsiTheme="minorHAnsi" w:cstheme="minorHAnsi"/>
          <w:color w:val="000000"/>
          <w:sz w:val="24"/>
          <w:szCs w:val="24"/>
        </w:rPr>
      </w:pPr>
      <w:r w:rsidRPr="00400682">
        <w:rPr>
          <w:rFonts w:asciiTheme="minorHAnsi" w:hAnsiTheme="minorHAnsi" w:cstheme="minorHAnsi"/>
          <w:i/>
          <w:color w:val="000000"/>
          <w:sz w:val="24"/>
          <w:szCs w:val="24"/>
        </w:rPr>
        <w:t>Ponudnik:</w:t>
      </w:r>
      <w:r w:rsidRPr="00400682">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71AB8AD680554C7A91E71684A15CA241"/>
        </w:placeholder>
        <w:showingPlcHdr/>
      </w:sdtPr>
      <w:sdtContent>
        <w:p w14:paraId="67B9809C" w14:textId="77777777" w:rsidR="009E63BC" w:rsidRPr="00A47FA1" w:rsidRDefault="009E63BC" w:rsidP="009E63BC">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5287DDCD" w14:textId="77777777" w:rsidR="009E63BC" w:rsidRPr="00400682" w:rsidRDefault="009E63BC" w:rsidP="009E63BC">
      <w:pPr>
        <w:rPr>
          <w:rFonts w:asciiTheme="minorHAnsi" w:hAnsiTheme="minorHAnsi" w:cstheme="minorHAnsi"/>
          <w:color w:val="000000"/>
          <w:sz w:val="24"/>
          <w:szCs w:val="24"/>
        </w:rPr>
      </w:pPr>
      <w:r w:rsidRPr="00400682">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71AB8AD680554C7A91E71684A15CA241"/>
        </w:placeholder>
        <w:showingPlcHdr/>
      </w:sdtPr>
      <w:sdtContent>
        <w:p w14:paraId="4154E859" w14:textId="77777777" w:rsidR="009E63BC" w:rsidRPr="00846540" w:rsidRDefault="009E63BC" w:rsidP="009E63BC">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7162873B" w14:textId="77777777" w:rsidR="009E63BC" w:rsidRPr="00400682" w:rsidRDefault="009E63BC" w:rsidP="009E63BC">
      <w:pPr>
        <w:pStyle w:val="Naslov1"/>
        <w:spacing w:before="60" w:line="360" w:lineRule="auto"/>
        <w:jc w:val="center"/>
        <w:rPr>
          <w:rFonts w:asciiTheme="minorHAnsi" w:hAnsiTheme="minorHAnsi" w:cstheme="minorHAnsi"/>
          <w:color w:val="000000"/>
          <w:sz w:val="24"/>
          <w:szCs w:val="24"/>
        </w:rPr>
      </w:pPr>
    </w:p>
    <w:p w14:paraId="6BEAC7A9" w14:textId="77777777" w:rsidR="009E63BC" w:rsidRPr="00400682" w:rsidRDefault="009E63BC" w:rsidP="009E63BC">
      <w:pPr>
        <w:jc w:val="center"/>
        <w:rPr>
          <w:rFonts w:asciiTheme="minorHAnsi" w:hAnsiTheme="minorHAnsi" w:cstheme="minorHAnsi"/>
          <w:sz w:val="24"/>
          <w:szCs w:val="24"/>
        </w:rPr>
      </w:pPr>
      <w:r w:rsidRPr="00400682">
        <w:rPr>
          <w:rFonts w:asciiTheme="minorHAnsi" w:hAnsiTheme="minorHAnsi" w:cstheme="minorHAnsi"/>
          <w:sz w:val="24"/>
          <w:szCs w:val="24"/>
        </w:rPr>
        <w:t>IZJAVA O NEOBSTOJU IZKLJUČITVENIH RAZLOGOV IN POOBLASTILO</w:t>
      </w:r>
    </w:p>
    <w:p w14:paraId="28FA8785" w14:textId="77777777" w:rsidR="009E63BC" w:rsidRPr="00400682" w:rsidRDefault="009E63BC" w:rsidP="009E63BC">
      <w:pPr>
        <w:rPr>
          <w:rFonts w:asciiTheme="minorHAnsi" w:hAnsiTheme="minorHAnsi" w:cstheme="minorHAnsi"/>
          <w:b/>
          <w:sz w:val="24"/>
          <w:szCs w:val="24"/>
        </w:rPr>
      </w:pPr>
    </w:p>
    <w:p w14:paraId="2E2DCD2A" w14:textId="77777777" w:rsidR="009E63BC" w:rsidRPr="00C54761" w:rsidRDefault="009E63BC" w:rsidP="009E63BC">
      <w:pPr>
        <w:widowControl w:val="0"/>
        <w:tabs>
          <w:tab w:val="left" w:pos="9923"/>
        </w:tabs>
        <w:autoSpaceDE w:val="0"/>
        <w:spacing w:line="386" w:lineRule="exact"/>
        <w:ind w:right="-15"/>
        <w:jc w:val="both"/>
        <w:rPr>
          <w:rFonts w:asciiTheme="minorHAnsi" w:hAnsiTheme="minorHAnsi" w:cstheme="minorHAnsi"/>
          <w:sz w:val="24"/>
          <w:szCs w:val="24"/>
        </w:rPr>
      </w:pPr>
      <w:r w:rsidRPr="00400682">
        <w:rPr>
          <w:rFonts w:asciiTheme="minorHAnsi" w:hAnsiTheme="minorHAnsi" w:cstheme="minorHAnsi"/>
          <w:b/>
          <w:sz w:val="24"/>
          <w:szCs w:val="24"/>
        </w:rPr>
        <w:t>V zvezi z javnim naročilom »</w:t>
      </w:r>
      <w:r>
        <w:rPr>
          <w:rFonts w:asciiTheme="minorHAnsi" w:hAnsiTheme="minorHAnsi" w:cstheme="minorHAnsi"/>
          <w:b/>
          <w:sz w:val="24"/>
          <w:szCs w:val="24"/>
        </w:rPr>
        <w:t>POŠTNE STORITVE</w:t>
      </w:r>
      <w:r w:rsidRPr="00400682">
        <w:rPr>
          <w:rFonts w:asciiTheme="minorHAnsi" w:hAnsiTheme="minorHAnsi" w:cstheme="minorHAnsi"/>
          <w:b/>
          <w:sz w:val="24"/>
          <w:szCs w:val="24"/>
        </w:rPr>
        <w:t>» izjavljamo, da</w:t>
      </w:r>
    </w:p>
    <w:p w14:paraId="2E24818D" w14:textId="77777777" w:rsidR="009E63BC" w:rsidRPr="00400682" w:rsidRDefault="009E63BC" w:rsidP="009E63BC">
      <w:pPr>
        <w:rPr>
          <w:rFonts w:asciiTheme="minorHAnsi" w:hAnsiTheme="minorHAnsi" w:cstheme="minorHAnsi"/>
          <w:b/>
          <w:sz w:val="24"/>
          <w:szCs w:val="24"/>
        </w:rPr>
      </w:pPr>
    </w:p>
    <w:p w14:paraId="498AC807" w14:textId="77777777" w:rsidR="009E63BC" w:rsidRPr="00846540" w:rsidRDefault="009E63BC" w:rsidP="009E63BC">
      <w:pPr>
        <w:numPr>
          <w:ilvl w:val="0"/>
          <w:numId w:val="3"/>
        </w:numPr>
        <w:ind w:left="284" w:hanging="284"/>
        <w:jc w:val="both"/>
        <w:rPr>
          <w:rFonts w:asciiTheme="minorHAnsi" w:hAnsiTheme="minorHAnsi" w:cstheme="minorHAnsi"/>
          <w:sz w:val="24"/>
          <w:szCs w:val="24"/>
        </w:rPr>
      </w:pPr>
      <w:r w:rsidRPr="00400682">
        <w:rPr>
          <w:rFonts w:asciiTheme="minorHAnsi" w:hAnsiTheme="minorHAnsi" w:cstheme="minorHAnsi"/>
          <w:b/>
          <w:sz w:val="24"/>
          <w:szCs w:val="24"/>
        </w:rPr>
        <w:t>ne obstajajo razlogi za izključitev, ki so določeni v prvem, drugem in četrtem odstavku 75. členu ZJN-3;</w:t>
      </w:r>
    </w:p>
    <w:p w14:paraId="6C288B28" w14:textId="77777777" w:rsidR="009E63BC" w:rsidRPr="00846540" w:rsidRDefault="009E63BC" w:rsidP="009E63BC">
      <w:pPr>
        <w:numPr>
          <w:ilvl w:val="0"/>
          <w:numId w:val="3"/>
        </w:numPr>
        <w:ind w:left="284" w:hanging="284"/>
        <w:jc w:val="both"/>
        <w:rPr>
          <w:rFonts w:asciiTheme="minorHAnsi" w:hAnsiTheme="minorHAnsi" w:cstheme="minorHAnsi"/>
          <w:b/>
          <w:sz w:val="24"/>
          <w:szCs w:val="24"/>
        </w:rPr>
      </w:pPr>
      <w:r w:rsidRPr="00400682">
        <w:rPr>
          <w:rFonts w:asciiTheme="minorHAnsi" w:hAnsiTheme="minorHAnsi" w:cstheme="minorHAnsi"/>
          <w:b/>
          <w:sz w:val="24"/>
          <w:szCs w:val="24"/>
        </w:rPr>
        <w:t>s podpisom te izjave pooblaščamo naročnika Zdravstveni dom Murska Sobota, Grajska ulica 24, 9000 Murska Sobota, za pridobitev vseh dokazil o izpolnjevanju zgoraj navedenih pogojev iz uradnih evidenc ter podajamo soglasje za pridobitev podatkov v zvezi z izpolnjevanjem teh pogojev</w:t>
      </w:r>
      <w:r>
        <w:rPr>
          <w:rFonts w:asciiTheme="minorHAnsi" w:hAnsiTheme="minorHAnsi" w:cstheme="minorHAnsi"/>
          <w:b/>
          <w:sz w:val="24"/>
          <w:szCs w:val="24"/>
        </w:rPr>
        <w:t>;</w:t>
      </w:r>
    </w:p>
    <w:p w14:paraId="6A6F7CD5" w14:textId="77777777" w:rsidR="009E63BC" w:rsidRDefault="009E63BC" w:rsidP="009E63BC">
      <w:pPr>
        <w:numPr>
          <w:ilvl w:val="0"/>
          <w:numId w:val="3"/>
        </w:numPr>
        <w:ind w:left="284" w:hanging="284"/>
        <w:jc w:val="both"/>
        <w:rPr>
          <w:rFonts w:asciiTheme="minorHAnsi" w:hAnsiTheme="minorHAnsi" w:cstheme="minorHAnsi"/>
          <w:b/>
        </w:rPr>
      </w:pPr>
      <w:r w:rsidRPr="00846540">
        <w:rPr>
          <w:rFonts w:asciiTheme="minorHAnsi" w:hAnsiTheme="minorHAnsi" w:cstheme="minorHAnsi"/>
          <w:b/>
          <w:sz w:val="24"/>
          <w:szCs w:val="24"/>
        </w:rPr>
        <w:t>so člani upravnega, vodstvenega ali nadzornega organa, ki imajo pooblastila za njegovo zastopanje ali odločanje ali nadzor v gospodarskem subjektu naslednji</w:t>
      </w:r>
      <w:r>
        <w:rPr>
          <w:rFonts w:asciiTheme="minorHAnsi" w:hAnsiTheme="minorHAnsi" w:cstheme="minorHAnsi"/>
          <w:b/>
        </w:rPr>
        <w:t>:</w:t>
      </w:r>
    </w:p>
    <w:p w14:paraId="5214E898" w14:textId="77777777" w:rsidR="009E63BC" w:rsidRDefault="009E63BC" w:rsidP="009E63BC">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9E63BC" w14:paraId="1A87208C" w14:textId="77777777" w:rsidTr="001E6AD4">
        <w:tc>
          <w:tcPr>
            <w:tcW w:w="3054" w:type="dxa"/>
            <w:vAlign w:val="center"/>
          </w:tcPr>
          <w:p w14:paraId="072BFAAB" w14:textId="77777777" w:rsidR="009E63BC" w:rsidRPr="005B5CC1" w:rsidRDefault="009E63BC" w:rsidP="001E6AD4">
            <w:pPr>
              <w:jc w:val="center"/>
              <w:rPr>
                <w:rFonts w:asciiTheme="minorHAnsi" w:hAnsiTheme="minorHAnsi" w:cstheme="minorHAnsi"/>
                <w:b/>
                <w:i/>
                <w:iCs/>
              </w:rPr>
            </w:pPr>
            <w:r w:rsidRPr="005B5CC1">
              <w:rPr>
                <w:rFonts w:asciiTheme="minorHAnsi" w:hAnsiTheme="minorHAnsi" w:cstheme="minorHAnsi"/>
                <w:b/>
                <w:i/>
                <w:iCs/>
              </w:rPr>
              <w:t>IME IN PRIIMEK</w:t>
            </w:r>
            <w:r>
              <w:rPr>
                <w:rFonts w:asciiTheme="minorHAnsi" w:hAnsiTheme="minorHAnsi" w:cstheme="minorHAnsi"/>
                <w:b/>
                <w:i/>
                <w:iCs/>
              </w:rPr>
              <w:t xml:space="preserve"> ČLANA</w:t>
            </w:r>
          </w:p>
        </w:tc>
        <w:tc>
          <w:tcPr>
            <w:tcW w:w="2611" w:type="dxa"/>
            <w:vAlign w:val="center"/>
          </w:tcPr>
          <w:p w14:paraId="3D3C37BB" w14:textId="77777777" w:rsidR="009E63BC" w:rsidRPr="005B5CC1" w:rsidRDefault="009E63BC" w:rsidP="001E6AD4">
            <w:pPr>
              <w:jc w:val="center"/>
              <w:rPr>
                <w:rFonts w:asciiTheme="minorHAnsi" w:hAnsiTheme="minorHAnsi" w:cstheme="minorHAnsi"/>
                <w:b/>
                <w:i/>
                <w:iCs/>
              </w:rPr>
            </w:pPr>
            <w:r w:rsidRPr="005B5CC1">
              <w:rPr>
                <w:rFonts w:asciiTheme="minorHAnsi" w:hAnsiTheme="minorHAnsi" w:cstheme="minorHAnsi"/>
                <w:b/>
                <w:i/>
                <w:iCs/>
              </w:rPr>
              <w:t>DRŽAVLJANSTVO</w:t>
            </w:r>
          </w:p>
        </w:tc>
        <w:tc>
          <w:tcPr>
            <w:tcW w:w="3539" w:type="dxa"/>
            <w:vAlign w:val="center"/>
          </w:tcPr>
          <w:p w14:paraId="4A32D0F5" w14:textId="77777777" w:rsidR="009E63BC" w:rsidRPr="005B5CC1" w:rsidRDefault="009E63BC" w:rsidP="001E6AD4">
            <w:pPr>
              <w:jc w:val="center"/>
              <w:rPr>
                <w:rFonts w:asciiTheme="minorHAnsi" w:hAnsiTheme="minorHAnsi" w:cstheme="minorHAnsi"/>
                <w:b/>
                <w:i/>
                <w:iCs/>
              </w:rPr>
            </w:pPr>
            <w:r w:rsidRPr="005B5CC1">
              <w:rPr>
                <w:rFonts w:asciiTheme="minorHAnsi" w:hAnsiTheme="minorHAnsi" w:cstheme="minorHAnsi"/>
                <w:b/>
                <w:i/>
                <w:iCs/>
              </w:rPr>
              <w:t>ENOTNA MATIČNA ŠTEVILK</w:t>
            </w:r>
            <w:r>
              <w:rPr>
                <w:rFonts w:asciiTheme="minorHAnsi" w:hAnsiTheme="minorHAnsi" w:cstheme="minorHAnsi"/>
                <w:b/>
                <w:i/>
                <w:iCs/>
              </w:rPr>
              <w:t>A</w:t>
            </w:r>
            <w:r w:rsidRPr="005B5CC1">
              <w:rPr>
                <w:rFonts w:asciiTheme="minorHAnsi" w:hAnsiTheme="minorHAnsi" w:cstheme="minorHAnsi"/>
                <w:b/>
                <w:i/>
                <w:iCs/>
              </w:rPr>
              <w:t xml:space="preserve"> </w:t>
            </w:r>
          </w:p>
        </w:tc>
      </w:tr>
      <w:tr w:rsidR="009E63BC" w14:paraId="5359A991" w14:textId="77777777" w:rsidTr="001E6AD4">
        <w:sdt>
          <w:sdtPr>
            <w:rPr>
              <w:rFonts w:asciiTheme="minorHAnsi" w:hAnsiTheme="minorHAnsi" w:cstheme="minorHAnsi"/>
              <w:b/>
            </w:rPr>
            <w:id w:val="1436787695"/>
            <w:placeholder>
              <w:docPart w:val="B50439C02C7D46B69CAF614F247FDB50"/>
            </w:placeholder>
            <w:showingPlcHdr/>
            <w:text/>
          </w:sdtPr>
          <w:sdtContent>
            <w:tc>
              <w:tcPr>
                <w:tcW w:w="3054" w:type="dxa"/>
                <w:vAlign w:val="center"/>
              </w:tcPr>
              <w:p w14:paraId="4CF850A8" w14:textId="77777777" w:rsidR="009E63BC" w:rsidRPr="005B5CC1"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889870201"/>
            <w:placeholder>
              <w:docPart w:val="3CB1FFAF5AE64CBA92FFE53C37D7F040"/>
            </w:placeholder>
            <w:showingPlcHdr/>
            <w:text/>
          </w:sdtPr>
          <w:sdtContent>
            <w:tc>
              <w:tcPr>
                <w:tcW w:w="2611" w:type="dxa"/>
                <w:vAlign w:val="center"/>
              </w:tcPr>
              <w:p w14:paraId="6D3B26E7" w14:textId="77777777" w:rsidR="009E63BC" w:rsidRPr="005B5CC1"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960573669"/>
            <w:placeholder>
              <w:docPart w:val="2F62EF2918BF45A1B6E73C297A6D2DF7"/>
            </w:placeholder>
            <w:showingPlcHdr/>
            <w:text/>
          </w:sdtPr>
          <w:sdtContent>
            <w:tc>
              <w:tcPr>
                <w:tcW w:w="3539" w:type="dxa"/>
                <w:vAlign w:val="center"/>
              </w:tcPr>
              <w:p w14:paraId="11505F03" w14:textId="77777777" w:rsidR="009E63BC" w:rsidRPr="005B5CC1"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tr>
      <w:tr w:rsidR="009E63BC" w14:paraId="52611513" w14:textId="77777777" w:rsidTr="001E6AD4">
        <w:sdt>
          <w:sdtPr>
            <w:rPr>
              <w:rFonts w:asciiTheme="minorHAnsi" w:hAnsiTheme="minorHAnsi" w:cstheme="minorHAnsi"/>
              <w:b/>
            </w:rPr>
            <w:id w:val="140239020"/>
            <w:placeholder>
              <w:docPart w:val="78A28E752852474EAB5B84AF4BF012AF"/>
            </w:placeholder>
            <w:showingPlcHdr/>
            <w:text/>
          </w:sdtPr>
          <w:sdtContent>
            <w:tc>
              <w:tcPr>
                <w:tcW w:w="3054" w:type="dxa"/>
                <w:vAlign w:val="center"/>
              </w:tcPr>
              <w:p w14:paraId="31CAF159" w14:textId="77777777" w:rsidR="009E63BC" w:rsidRPr="005B5CC1"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112276746"/>
            <w:placeholder>
              <w:docPart w:val="660CE52E442749E5AFACAA8A37030106"/>
            </w:placeholder>
            <w:showingPlcHdr/>
            <w:text/>
          </w:sdtPr>
          <w:sdtContent>
            <w:tc>
              <w:tcPr>
                <w:tcW w:w="2611" w:type="dxa"/>
                <w:vAlign w:val="center"/>
              </w:tcPr>
              <w:p w14:paraId="5199BCB9" w14:textId="77777777" w:rsidR="009E63BC" w:rsidRPr="005B5CC1"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985152208"/>
            <w:placeholder>
              <w:docPart w:val="0BB5A45BCBBF4BB6A1CD7F224B82B156"/>
            </w:placeholder>
            <w:showingPlcHdr/>
            <w:text/>
          </w:sdtPr>
          <w:sdtContent>
            <w:tc>
              <w:tcPr>
                <w:tcW w:w="3539" w:type="dxa"/>
                <w:vAlign w:val="center"/>
              </w:tcPr>
              <w:p w14:paraId="11E9D36F" w14:textId="77777777" w:rsidR="009E63BC" w:rsidRPr="005B5CC1"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tr>
      <w:tr w:rsidR="009E63BC" w14:paraId="02ECA07E" w14:textId="77777777" w:rsidTr="001E6AD4">
        <w:sdt>
          <w:sdtPr>
            <w:rPr>
              <w:rFonts w:asciiTheme="minorHAnsi" w:hAnsiTheme="minorHAnsi" w:cstheme="minorHAnsi"/>
              <w:b/>
            </w:rPr>
            <w:id w:val="-1841536866"/>
            <w:placeholder>
              <w:docPart w:val="620893740DBB45D489600AEE41B7D765"/>
            </w:placeholder>
            <w:showingPlcHdr/>
            <w:text/>
          </w:sdtPr>
          <w:sdtContent>
            <w:tc>
              <w:tcPr>
                <w:tcW w:w="3054" w:type="dxa"/>
                <w:vAlign w:val="center"/>
              </w:tcPr>
              <w:p w14:paraId="71726C3D" w14:textId="77777777" w:rsidR="009E63BC" w:rsidRPr="005B5CC1"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436559235"/>
            <w:placeholder>
              <w:docPart w:val="76660871E21D430BB329E87F372473C4"/>
            </w:placeholder>
            <w:showingPlcHdr/>
            <w:text/>
          </w:sdtPr>
          <w:sdtContent>
            <w:tc>
              <w:tcPr>
                <w:tcW w:w="2611" w:type="dxa"/>
                <w:vAlign w:val="center"/>
              </w:tcPr>
              <w:p w14:paraId="4DAF6768" w14:textId="77777777" w:rsidR="009E63BC" w:rsidRPr="005B5CC1"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661764651"/>
            <w:placeholder>
              <w:docPart w:val="6F92E63F26C74C32BF12ED1E564EDFC8"/>
            </w:placeholder>
            <w:showingPlcHdr/>
            <w:text/>
          </w:sdtPr>
          <w:sdtContent>
            <w:tc>
              <w:tcPr>
                <w:tcW w:w="3539" w:type="dxa"/>
                <w:vAlign w:val="center"/>
              </w:tcPr>
              <w:p w14:paraId="5D1ED560" w14:textId="77777777" w:rsidR="009E63BC" w:rsidRPr="005B5CC1"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tr>
      <w:tr w:rsidR="009E63BC" w14:paraId="6A074B0D" w14:textId="77777777" w:rsidTr="001E6AD4">
        <w:sdt>
          <w:sdtPr>
            <w:rPr>
              <w:rFonts w:asciiTheme="minorHAnsi" w:hAnsiTheme="minorHAnsi" w:cstheme="minorHAnsi"/>
              <w:b/>
            </w:rPr>
            <w:id w:val="-3436423"/>
            <w:placeholder>
              <w:docPart w:val="7852E7728FBE486A9868DECFBEB41442"/>
            </w:placeholder>
            <w:showingPlcHdr/>
            <w:text/>
          </w:sdtPr>
          <w:sdtContent>
            <w:tc>
              <w:tcPr>
                <w:tcW w:w="3054" w:type="dxa"/>
                <w:vAlign w:val="center"/>
              </w:tcPr>
              <w:p w14:paraId="4AD5A25E" w14:textId="77777777" w:rsidR="009E63BC" w:rsidRPr="005B5CC1"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068070958"/>
            <w:placeholder>
              <w:docPart w:val="EB9810662160434683E3096E0B3FCC6E"/>
            </w:placeholder>
            <w:showingPlcHdr/>
            <w:text/>
          </w:sdtPr>
          <w:sdtContent>
            <w:tc>
              <w:tcPr>
                <w:tcW w:w="2611" w:type="dxa"/>
                <w:vAlign w:val="center"/>
              </w:tcPr>
              <w:p w14:paraId="00C2CA85" w14:textId="77777777" w:rsidR="009E63BC" w:rsidRPr="005B5CC1"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039940686"/>
            <w:placeholder>
              <w:docPart w:val="DCB0CD1E561F47D88E0C3E4F00006B82"/>
            </w:placeholder>
            <w:showingPlcHdr/>
            <w:text/>
          </w:sdtPr>
          <w:sdtContent>
            <w:tc>
              <w:tcPr>
                <w:tcW w:w="3539" w:type="dxa"/>
                <w:vAlign w:val="center"/>
              </w:tcPr>
              <w:p w14:paraId="4BDFF6AE" w14:textId="77777777" w:rsidR="009E63BC" w:rsidRPr="005B5CC1"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tr>
      <w:tr w:rsidR="009E63BC" w14:paraId="3836BE56" w14:textId="77777777" w:rsidTr="001E6AD4">
        <w:tc>
          <w:tcPr>
            <w:tcW w:w="3054" w:type="dxa"/>
            <w:vAlign w:val="center"/>
          </w:tcPr>
          <w:sdt>
            <w:sdtPr>
              <w:rPr>
                <w:rFonts w:asciiTheme="minorHAnsi" w:hAnsiTheme="minorHAnsi" w:cstheme="minorHAnsi"/>
                <w:b/>
              </w:rPr>
              <w:id w:val="154274460"/>
              <w:placeholder>
                <w:docPart w:val="504B6937519348FBA72E889C7423BB57"/>
              </w:placeholder>
              <w:showingPlcHdr/>
              <w:text/>
            </w:sdtPr>
            <w:sdtContent>
              <w:p w14:paraId="34D70EDC" w14:textId="77777777" w:rsidR="009E63BC"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sdtContent>
          </w:sdt>
        </w:tc>
        <w:sdt>
          <w:sdtPr>
            <w:rPr>
              <w:rFonts w:asciiTheme="minorHAnsi" w:hAnsiTheme="minorHAnsi" w:cstheme="minorHAnsi"/>
              <w:b/>
            </w:rPr>
            <w:id w:val="-1340623350"/>
            <w:placeholder>
              <w:docPart w:val="0897275771974B4BB762241E7E2FF94E"/>
            </w:placeholder>
            <w:showingPlcHdr/>
            <w:text/>
          </w:sdtPr>
          <w:sdtContent>
            <w:tc>
              <w:tcPr>
                <w:tcW w:w="2611" w:type="dxa"/>
                <w:vAlign w:val="center"/>
              </w:tcPr>
              <w:p w14:paraId="3961DF4B" w14:textId="77777777" w:rsidR="009E63BC"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928423133"/>
            <w:placeholder>
              <w:docPart w:val="EC1243AD1031487E89AC831B5DD33202"/>
            </w:placeholder>
            <w:showingPlcHdr/>
            <w:text/>
          </w:sdtPr>
          <w:sdtContent>
            <w:tc>
              <w:tcPr>
                <w:tcW w:w="3539" w:type="dxa"/>
                <w:vAlign w:val="center"/>
              </w:tcPr>
              <w:p w14:paraId="7AC0241F" w14:textId="77777777" w:rsidR="009E63BC"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tr>
      <w:tr w:rsidR="009E63BC" w14:paraId="4AD748D6" w14:textId="77777777" w:rsidTr="001E6AD4">
        <w:tc>
          <w:tcPr>
            <w:tcW w:w="3054" w:type="dxa"/>
            <w:vAlign w:val="center"/>
          </w:tcPr>
          <w:p w14:paraId="2730B37F" w14:textId="77777777" w:rsidR="009E63BC" w:rsidRDefault="009E63BC" w:rsidP="001E6AD4">
            <w:pPr>
              <w:jc w:val="center"/>
              <w:rPr>
                <w:rFonts w:asciiTheme="minorHAnsi" w:hAnsiTheme="minorHAnsi" w:cstheme="minorHAnsi"/>
                <w:b/>
              </w:rPr>
            </w:pPr>
            <w:sdt>
              <w:sdtPr>
                <w:rPr>
                  <w:rFonts w:asciiTheme="minorHAnsi" w:hAnsiTheme="minorHAnsi" w:cstheme="minorHAnsi"/>
                  <w:b/>
                </w:rPr>
                <w:id w:val="-578910114"/>
                <w:placeholder>
                  <w:docPart w:val="DBEF74AFD1B6453781D3E9A0DA5E56F0"/>
                </w:placeholder>
                <w:showingPlcHdr/>
                <w:text/>
              </w:sdtPr>
              <w:sdtContent>
                <w:r w:rsidRPr="005B5CC1">
                  <w:rPr>
                    <w:rStyle w:val="Besedilooznabemesta"/>
                    <w:rFonts w:asciiTheme="minorHAnsi" w:eastAsiaTheme="majorEastAsia" w:hAnsiTheme="minorHAnsi" w:cstheme="minorHAnsi"/>
                    <w:b/>
                  </w:rPr>
                  <w:t>Kliknite ali tapnite tukaj, če želite vnesti besedilo.</w:t>
                </w:r>
              </w:sdtContent>
            </w:sdt>
            <w:r>
              <w:rPr>
                <w:rFonts w:asciiTheme="minorHAnsi" w:hAnsiTheme="minorHAnsi" w:cstheme="minorHAnsi"/>
                <w:b/>
              </w:rPr>
              <w:t xml:space="preserve"> </w:t>
            </w:r>
          </w:p>
        </w:tc>
        <w:sdt>
          <w:sdtPr>
            <w:rPr>
              <w:rFonts w:asciiTheme="minorHAnsi" w:hAnsiTheme="minorHAnsi" w:cstheme="minorHAnsi"/>
              <w:b/>
            </w:rPr>
            <w:id w:val="-699850709"/>
            <w:placeholder>
              <w:docPart w:val="F8490BA6C9C447C7BC0659D0108756AF"/>
            </w:placeholder>
            <w:showingPlcHdr/>
            <w:text/>
          </w:sdtPr>
          <w:sdtContent>
            <w:tc>
              <w:tcPr>
                <w:tcW w:w="2611" w:type="dxa"/>
                <w:vAlign w:val="center"/>
              </w:tcPr>
              <w:p w14:paraId="1262E934" w14:textId="77777777" w:rsidR="009E63BC"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745327544"/>
            <w:placeholder>
              <w:docPart w:val="9A62CE2C54224BE4B841AA558EF19675"/>
            </w:placeholder>
            <w:showingPlcHdr/>
            <w:text/>
          </w:sdtPr>
          <w:sdtContent>
            <w:tc>
              <w:tcPr>
                <w:tcW w:w="3539" w:type="dxa"/>
                <w:vAlign w:val="center"/>
              </w:tcPr>
              <w:p w14:paraId="7799301A" w14:textId="77777777" w:rsidR="009E63BC"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tr>
      <w:tr w:rsidR="009E63BC" w14:paraId="07E72920" w14:textId="77777777" w:rsidTr="001E6AD4">
        <w:tc>
          <w:tcPr>
            <w:tcW w:w="3054" w:type="dxa"/>
            <w:vAlign w:val="center"/>
          </w:tcPr>
          <w:p w14:paraId="40120917" w14:textId="77777777" w:rsidR="009E63BC" w:rsidRDefault="009E63BC" w:rsidP="001E6AD4">
            <w:pPr>
              <w:jc w:val="center"/>
              <w:rPr>
                <w:rFonts w:asciiTheme="minorHAnsi" w:hAnsiTheme="minorHAnsi" w:cstheme="minorHAnsi"/>
                <w:b/>
              </w:rPr>
            </w:pPr>
            <w:sdt>
              <w:sdtPr>
                <w:rPr>
                  <w:rFonts w:asciiTheme="minorHAnsi" w:hAnsiTheme="minorHAnsi" w:cstheme="minorHAnsi"/>
                  <w:b/>
                </w:rPr>
                <w:id w:val="86426747"/>
                <w:placeholder>
                  <w:docPart w:val="9675E7FBE17042649B81BCE21B1B0399"/>
                </w:placeholder>
                <w:showingPlcHdr/>
                <w:text/>
              </w:sdtPr>
              <w:sdtContent>
                <w:r w:rsidRPr="005B5CC1">
                  <w:rPr>
                    <w:rStyle w:val="Besedilooznabemesta"/>
                    <w:rFonts w:asciiTheme="minorHAnsi" w:eastAsiaTheme="majorEastAsia" w:hAnsiTheme="minorHAnsi" w:cstheme="minorHAnsi"/>
                    <w:b/>
                  </w:rPr>
                  <w:t>Kliknite ali tapnite tukaj, če želite vnesti besedilo.</w:t>
                </w:r>
              </w:sdtContent>
            </w:sdt>
            <w:r>
              <w:rPr>
                <w:rFonts w:asciiTheme="minorHAnsi" w:hAnsiTheme="minorHAnsi" w:cstheme="minorHAnsi"/>
                <w:b/>
              </w:rPr>
              <w:t xml:space="preserve"> </w:t>
            </w:r>
          </w:p>
        </w:tc>
        <w:sdt>
          <w:sdtPr>
            <w:rPr>
              <w:rFonts w:asciiTheme="minorHAnsi" w:hAnsiTheme="minorHAnsi" w:cstheme="minorHAnsi"/>
              <w:b/>
            </w:rPr>
            <w:id w:val="72708816"/>
            <w:placeholder>
              <w:docPart w:val="416F30F0F0764188B654344AC980D0BE"/>
            </w:placeholder>
            <w:showingPlcHdr/>
            <w:text/>
          </w:sdtPr>
          <w:sdtContent>
            <w:tc>
              <w:tcPr>
                <w:tcW w:w="2611" w:type="dxa"/>
                <w:vAlign w:val="center"/>
              </w:tcPr>
              <w:p w14:paraId="0EF39EE9" w14:textId="77777777" w:rsidR="009E63BC"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sdt>
          <w:sdtPr>
            <w:rPr>
              <w:rFonts w:asciiTheme="minorHAnsi" w:hAnsiTheme="minorHAnsi" w:cstheme="minorHAnsi"/>
              <w:b/>
            </w:rPr>
            <w:id w:val="-1956162002"/>
            <w:placeholder>
              <w:docPart w:val="68BBF492A6034D29AEE8B75F184D445D"/>
            </w:placeholder>
            <w:showingPlcHdr/>
            <w:text/>
          </w:sdtPr>
          <w:sdtContent>
            <w:tc>
              <w:tcPr>
                <w:tcW w:w="3539" w:type="dxa"/>
                <w:vAlign w:val="center"/>
              </w:tcPr>
              <w:p w14:paraId="3324052C" w14:textId="77777777" w:rsidR="009E63BC" w:rsidRDefault="009E63BC" w:rsidP="001E6AD4">
                <w:pPr>
                  <w:jc w:val="center"/>
                  <w:rPr>
                    <w:rFonts w:asciiTheme="minorHAnsi" w:hAnsiTheme="minorHAnsi" w:cstheme="minorHAnsi"/>
                    <w:b/>
                  </w:rPr>
                </w:pPr>
                <w:r w:rsidRPr="005B5CC1">
                  <w:rPr>
                    <w:rStyle w:val="Besedilooznabemesta"/>
                    <w:rFonts w:asciiTheme="minorHAnsi" w:eastAsiaTheme="majorEastAsia" w:hAnsiTheme="minorHAnsi" w:cstheme="minorHAnsi"/>
                    <w:b/>
                  </w:rPr>
                  <w:t>Kliknite ali tapnite tukaj, če želite vnesti besedilo.</w:t>
                </w:r>
              </w:p>
            </w:tc>
          </w:sdtContent>
        </w:sdt>
      </w:tr>
    </w:tbl>
    <w:p w14:paraId="4A2176AF" w14:textId="77777777" w:rsidR="009E63BC" w:rsidRPr="00400682" w:rsidRDefault="009E63BC" w:rsidP="009E63BC">
      <w:pPr>
        <w:pStyle w:val="Default"/>
        <w:jc w:val="both"/>
        <w:rPr>
          <w:rFonts w:asciiTheme="minorHAnsi" w:hAnsiTheme="minorHAnsi" w:cstheme="minorHAnsi"/>
        </w:rPr>
      </w:pPr>
    </w:p>
    <w:p w14:paraId="00D2EB0C" w14:textId="77777777" w:rsidR="009E63BC" w:rsidRPr="00A47FA1" w:rsidRDefault="009E63BC" w:rsidP="009E63BC">
      <w:pPr>
        <w:jc w:val="both"/>
        <w:rPr>
          <w:rFonts w:asciiTheme="minorHAnsi" w:hAnsiTheme="minorHAnsi" w:cstheme="minorHAnsi"/>
          <w:sz w:val="20"/>
          <w:szCs w:val="20"/>
        </w:rPr>
      </w:pPr>
      <w:r w:rsidRPr="00A47FA1">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368FEC2C" w14:textId="77777777" w:rsidR="009E63BC" w:rsidRPr="00400682" w:rsidRDefault="009E63BC" w:rsidP="009E63BC">
      <w:pPr>
        <w:spacing w:line="360" w:lineRule="auto"/>
        <w:jc w:val="both"/>
        <w:rPr>
          <w:rFonts w:asciiTheme="minorHAnsi" w:hAnsiTheme="minorHAnsi" w:cstheme="minorHAnsi"/>
          <w:sz w:val="24"/>
          <w:szCs w:val="24"/>
        </w:rPr>
      </w:pPr>
    </w:p>
    <w:p w14:paraId="4A643265" w14:textId="77777777" w:rsidR="009E63BC" w:rsidRPr="00400682" w:rsidRDefault="009E63BC" w:rsidP="009E63BC">
      <w:pPr>
        <w:spacing w:before="60" w:after="60" w:line="360" w:lineRule="auto"/>
        <w:rPr>
          <w:rFonts w:asciiTheme="minorHAnsi" w:hAnsiTheme="minorHAnsi" w:cstheme="minorHAnsi"/>
          <w:sz w:val="24"/>
          <w:szCs w:val="24"/>
        </w:rPr>
      </w:pPr>
      <w:r w:rsidRPr="00400682">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71AB8AD680554C7A91E71684A15CA241"/>
          </w:placeholder>
        </w:sdtPr>
        <w:sdtContent>
          <w:sdt>
            <w:sdtPr>
              <w:rPr>
                <w:rFonts w:asciiTheme="minorHAnsi" w:hAnsiTheme="minorHAnsi" w:cstheme="minorHAnsi"/>
                <w:sz w:val="24"/>
                <w:szCs w:val="24"/>
              </w:rPr>
              <w:id w:val="-1460713332"/>
              <w:placeholder>
                <w:docPart w:val="C2FE17C7F78E44C58F8A1B71DFD60E8C"/>
              </w:placeholder>
              <w:showingPlcHdr/>
              <w:date>
                <w:dateFormat w:val="d. MM. yyyy"/>
                <w:lid w:val="sl-SI"/>
                <w:storeMappedDataAs w:val="dateTime"/>
                <w:calendar w:val="gregorian"/>
              </w:date>
            </w:sdtPr>
            <w:sdtContent>
              <w:r w:rsidRPr="00400682">
                <w:rPr>
                  <w:rStyle w:val="Besedilooznabemesta"/>
                  <w:rFonts w:asciiTheme="minorHAnsi" w:hAnsiTheme="minorHAnsi" w:cstheme="minorHAnsi"/>
                  <w:sz w:val="24"/>
                  <w:szCs w:val="24"/>
                </w:rPr>
                <w:t>Kliknite ali tapnite tukaj, če želite vnesti datum.</w:t>
              </w:r>
            </w:sdtContent>
          </w:sdt>
        </w:sdtContent>
      </w:sdt>
      <w:r w:rsidRPr="00400682">
        <w:rPr>
          <w:rFonts w:asciiTheme="minorHAnsi" w:hAnsiTheme="minorHAnsi" w:cstheme="minorHAnsi"/>
          <w:sz w:val="24"/>
          <w:szCs w:val="24"/>
        </w:rPr>
        <w:t xml:space="preserve">                       Žig in podpis ponudnika:</w:t>
      </w:r>
    </w:p>
    <w:p w14:paraId="00EE2CE7" w14:textId="77777777" w:rsidR="009E63BC" w:rsidRPr="00400682" w:rsidRDefault="009E63BC" w:rsidP="009E63BC">
      <w:pPr>
        <w:spacing w:line="360" w:lineRule="auto"/>
        <w:jc w:val="both"/>
        <w:rPr>
          <w:rFonts w:asciiTheme="minorHAnsi" w:hAnsiTheme="minorHAnsi" w:cstheme="minorHAnsi"/>
          <w:sz w:val="24"/>
          <w:szCs w:val="24"/>
        </w:rPr>
      </w:pPr>
    </w:p>
    <w:p w14:paraId="4C3D5616" w14:textId="77777777" w:rsidR="009E63BC" w:rsidRPr="00400682" w:rsidRDefault="009E63BC" w:rsidP="009E63BC">
      <w:pPr>
        <w:spacing w:line="360" w:lineRule="auto"/>
        <w:jc w:val="both"/>
        <w:rPr>
          <w:rFonts w:asciiTheme="minorHAnsi" w:hAnsiTheme="minorHAnsi" w:cstheme="minorHAnsi"/>
          <w:sz w:val="24"/>
          <w:szCs w:val="24"/>
        </w:rPr>
      </w:pPr>
    </w:p>
    <w:p w14:paraId="4A7BEE77" w14:textId="77777777" w:rsidR="009E63BC" w:rsidRPr="00400682" w:rsidRDefault="009E63BC" w:rsidP="009E63BC">
      <w:pPr>
        <w:pageBreakBefore/>
        <w:autoSpaceDE w:val="0"/>
        <w:rPr>
          <w:rFonts w:asciiTheme="minorHAnsi" w:hAnsiTheme="minorHAnsi" w:cstheme="minorHAnsi"/>
          <w:sz w:val="24"/>
          <w:szCs w:val="24"/>
        </w:rPr>
      </w:pPr>
      <w:r w:rsidRPr="00400682">
        <w:rPr>
          <w:rFonts w:asciiTheme="minorHAnsi" w:hAnsiTheme="minorHAnsi" w:cstheme="minorHAnsi"/>
          <w:b/>
          <w:i/>
          <w:sz w:val="24"/>
          <w:szCs w:val="24"/>
        </w:rPr>
        <w:t>OBR - 5</w:t>
      </w:r>
    </w:p>
    <w:p w14:paraId="0F7816C3" w14:textId="77777777" w:rsidR="009E63BC" w:rsidRPr="00400682" w:rsidRDefault="009E63BC" w:rsidP="009E63BC">
      <w:pPr>
        <w:tabs>
          <w:tab w:val="left" w:pos="2694"/>
          <w:tab w:val="left" w:pos="2977"/>
        </w:tabs>
        <w:ind w:right="1"/>
        <w:rPr>
          <w:rFonts w:asciiTheme="minorHAnsi" w:hAnsiTheme="minorHAnsi" w:cstheme="minorHAnsi"/>
          <w:b/>
          <w:i/>
          <w:sz w:val="24"/>
          <w:szCs w:val="24"/>
        </w:rPr>
      </w:pPr>
    </w:p>
    <w:p w14:paraId="0D0DEDEA" w14:textId="77777777" w:rsidR="009E63BC" w:rsidRPr="00400682" w:rsidRDefault="009E63BC" w:rsidP="009E63BC">
      <w:pPr>
        <w:tabs>
          <w:tab w:val="left" w:pos="2694"/>
          <w:tab w:val="left" w:pos="2977"/>
        </w:tabs>
        <w:ind w:right="1"/>
        <w:jc w:val="center"/>
        <w:rPr>
          <w:rFonts w:asciiTheme="minorHAnsi" w:hAnsiTheme="minorHAnsi" w:cstheme="minorHAnsi"/>
          <w:b/>
          <w:i/>
          <w:sz w:val="24"/>
          <w:szCs w:val="24"/>
        </w:rPr>
      </w:pPr>
    </w:p>
    <w:p w14:paraId="6A6CF0E3" w14:textId="77777777" w:rsidR="009E63BC" w:rsidRPr="0025779E" w:rsidRDefault="009E63BC" w:rsidP="009E63BC">
      <w:pPr>
        <w:tabs>
          <w:tab w:val="left" w:pos="2694"/>
          <w:tab w:val="left" w:pos="2977"/>
        </w:tabs>
        <w:ind w:right="1"/>
        <w:jc w:val="center"/>
        <w:rPr>
          <w:rFonts w:asciiTheme="minorHAnsi" w:hAnsiTheme="minorHAnsi" w:cstheme="minorHAnsi"/>
          <w:b/>
        </w:rPr>
      </w:pPr>
      <w:r w:rsidRPr="0025779E">
        <w:rPr>
          <w:rFonts w:asciiTheme="minorHAnsi" w:hAnsiTheme="minorHAnsi" w:cstheme="minorHAnsi"/>
          <w:b/>
        </w:rPr>
        <w:t>I Z J A V A</w:t>
      </w:r>
    </w:p>
    <w:p w14:paraId="70622E38" w14:textId="77777777" w:rsidR="009E63BC" w:rsidRPr="0025779E" w:rsidRDefault="009E63BC" w:rsidP="009E63BC">
      <w:pPr>
        <w:ind w:right="1"/>
        <w:jc w:val="center"/>
        <w:rPr>
          <w:rFonts w:asciiTheme="minorHAnsi" w:hAnsiTheme="minorHAnsi" w:cstheme="minorHAnsi"/>
          <w:b/>
        </w:rPr>
      </w:pPr>
      <w:r w:rsidRPr="0025779E">
        <w:rPr>
          <w:rFonts w:asciiTheme="minorHAnsi" w:hAnsiTheme="minorHAnsi" w:cstheme="minorHAnsi"/>
          <w:b/>
        </w:rPr>
        <w:t>O UDELEŽBI FIZIČNIH IN PRAVNIH OSEB V LASTNIŠTVU PONUDNIKA</w:t>
      </w:r>
    </w:p>
    <w:p w14:paraId="019420EB" w14:textId="77777777" w:rsidR="009E63BC" w:rsidRPr="0025779E" w:rsidRDefault="009E63BC" w:rsidP="009E63BC">
      <w:pPr>
        <w:tabs>
          <w:tab w:val="left" w:pos="284"/>
        </w:tabs>
        <w:rPr>
          <w:rFonts w:asciiTheme="minorHAnsi" w:hAnsiTheme="minorHAnsi" w:cstheme="minorHAnsi"/>
        </w:rPr>
      </w:pPr>
    </w:p>
    <w:p w14:paraId="2ABF938A" w14:textId="77777777" w:rsidR="009E63BC" w:rsidRPr="0025779E" w:rsidRDefault="009E63BC" w:rsidP="009E63BC">
      <w:pPr>
        <w:tabs>
          <w:tab w:val="left" w:pos="284"/>
        </w:tabs>
        <w:rPr>
          <w:rFonts w:asciiTheme="minorHAnsi" w:hAnsiTheme="minorHAnsi" w:cstheme="minorHAnsi"/>
        </w:rPr>
      </w:pPr>
    </w:p>
    <w:p w14:paraId="128BE982" w14:textId="77777777" w:rsidR="009E63BC" w:rsidRPr="0025779E" w:rsidRDefault="009E63BC" w:rsidP="009E63BC">
      <w:pPr>
        <w:ind w:right="1"/>
        <w:jc w:val="both"/>
        <w:rPr>
          <w:rFonts w:asciiTheme="minorHAnsi" w:hAnsiTheme="minorHAnsi" w:cstheme="minorHAnsi"/>
        </w:rPr>
      </w:pPr>
      <w:r w:rsidRPr="0025779E">
        <w:rPr>
          <w:rFonts w:asciiTheme="minorHAnsi" w:hAnsiTheme="minorHAnsi" w:cstheme="minorHAnsi"/>
        </w:rPr>
        <w:t>Podatki o pravni osebi (ponudniku):</w:t>
      </w:r>
    </w:p>
    <w:p w14:paraId="1C89CD13" w14:textId="77777777" w:rsidR="009E63BC" w:rsidRPr="0025779E" w:rsidRDefault="009E63BC" w:rsidP="009E63BC">
      <w:pPr>
        <w:ind w:right="1"/>
        <w:jc w:val="both"/>
        <w:rPr>
          <w:rFonts w:asciiTheme="minorHAnsi" w:hAnsiTheme="minorHAnsi" w:cstheme="minorHAnsi"/>
        </w:rPr>
      </w:pPr>
      <w:r w:rsidRPr="0025779E">
        <w:rPr>
          <w:rFonts w:asciiTheme="minorHAnsi" w:hAnsiTheme="minorHAnsi" w:cstheme="minorHAnsi"/>
        </w:rPr>
        <w:t>Polno ime podjetja:</w:t>
      </w:r>
      <w:sdt>
        <w:sdtPr>
          <w:rPr>
            <w:rFonts w:asciiTheme="minorHAnsi" w:hAnsiTheme="minorHAnsi" w:cstheme="minorHAnsi"/>
          </w:rPr>
          <w:id w:val="-1671785046"/>
          <w:placeholder>
            <w:docPart w:val="DF0D1E0A2F544C3B9FDA1E4B36E48B99"/>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6D8D0D81" w14:textId="77777777" w:rsidR="009E63BC" w:rsidRPr="0025779E" w:rsidRDefault="009E63BC" w:rsidP="009E63BC">
      <w:pPr>
        <w:ind w:right="1"/>
        <w:jc w:val="both"/>
        <w:rPr>
          <w:rFonts w:asciiTheme="minorHAnsi" w:hAnsiTheme="minorHAnsi" w:cstheme="minorHAnsi"/>
        </w:rPr>
      </w:pPr>
      <w:r w:rsidRPr="0025779E">
        <w:rPr>
          <w:rFonts w:asciiTheme="minorHAnsi" w:hAnsiTheme="minorHAnsi" w:cstheme="minorHAnsi"/>
        </w:rPr>
        <w:t xml:space="preserve">Sedež podjetja: </w:t>
      </w:r>
      <w:sdt>
        <w:sdtPr>
          <w:rPr>
            <w:rFonts w:asciiTheme="minorHAnsi" w:hAnsiTheme="minorHAnsi" w:cstheme="minorHAnsi"/>
          </w:rPr>
          <w:id w:val="-1833372056"/>
          <w:placeholder>
            <w:docPart w:val="DF0D1E0A2F544C3B9FDA1E4B36E48B99"/>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574C0DE1" w14:textId="77777777" w:rsidR="009E63BC" w:rsidRPr="0025779E" w:rsidRDefault="009E63BC" w:rsidP="009E63BC">
      <w:pPr>
        <w:ind w:right="1"/>
        <w:jc w:val="both"/>
        <w:rPr>
          <w:rFonts w:asciiTheme="minorHAnsi" w:hAnsiTheme="minorHAnsi" w:cstheme="minorHAnsi"/>
        </w:rPr>
      </w:pPr>
      <w:r w:rsidRPr="0025779E">
        <w:rPr>
          <w:rFonts w:asciiTheme="minorHAnsi" w:hAnsiTheme="minorHAnsi" w:cstheme="minorHAnsi"/>
        </w:rPr>
        <w:t>Matična številka podjetja:</w:t>
      </w:r>
      <w:sdt>
        <w:sdtPr>
          <w:rPr>
            <w:rFonts w:asciiTheme="minorHAnsi" w:hAnsiTheme="minorHAnsi" w:cstheme="minorHAnsi"/>
          </w:rPr>
          <w:id w:val="1686398818"/>
          <w:placeholder>
            <w:docPart w:val="DF0D1E0A2F544C3B9FDA1E4B36E48B99"/>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1BBD4449" w14:textId="77777777" w:rsidR="009E63BC" w:rsidRPr="0025779E" w:rsidRDefault="009E63BC" w:rsidP="009E63BC">
      <w:pPr>
        <w:ind w:right="1"/>
        <w:jc w:val="both"/>
        <w:rPr>
          <w:rFonts w:asciiTheme="minorHAnsi" w:hAnsiTheme="minorHAnsi" w:cstheme="minorHAnsi"/>
        </w:rPr>
      </w:pPr>
      <w:r w:rsidRPr="0025779E">
        <w:rPr>
          <w:rFonts w:asciiTheme="minorHAnsi" w:hAnsiTheme="minorHAnsi" w:cstheme="minorHAnsi"/>
        </w:rPr>
        <w:t>ID ZA DDV:</w:t>
      </w:r>
      <w:sdt>
        <w:sdtPr>
          <w:rPr>
            <w:rFonts w:asciiTheme="minorHAnsi" w:hAnsiTheme="minorHAnsi" w:cstheme="minorHAnsi"/>
          </w:rPr>
          <w:id w:val="-1716342886"/>
          <w:placeholder>
            <w:docPart w:val="DF0D1E0A2F544C3B9FDA1E4B36E48B99"/>
          </w:placeholder>
          <w:showingPlcHdr/>
          <w:text/>
        </w:sdtPr>
        <w:sdtContent>
          <w:r w:rsidRPr="0025779E">
            <w:rPr>
              <w:rStyle w:val="Besedilooznabemesta"/>
              <w:rFonts w:asciiTheme="minorHAnsi" w:eastAsia="MS ??" w:hAnsiTheme="minorHAnsi" w:cstheme="minorHAnsi"/>
            </w:rPr>
            <w:t>Kliknite ali tapnite tukaj, če želite vnesti besedilo.</w:t>
          </w:r>
        </w:sdtContent>
      </w:sdt>
    </w:p>
    <w:p w14:paraId="46F16C4D" w14:textId="77777777" w:rsidR="009E63BC" w:rsidRPr="0025779E" w:rsidRDefault="009E63BC" w:rsidP="009E63BC">
      <w:pPr>
        <w:ind w:right="1"/>
        <w:jc w:val="both"/>
        <w:rPr>
          <w:rFonts w:asciiTheme="minorHAnsi" w:hAnsiTheme="minorHAnsi" w:cstheme="minorHAnsi"/>
        </w:rPr>
      </w:pPr>
    </w:p>
    <w:p w14:paraId="36D4A043" w14:textId="77777777" w:rsidR="009E63BC" w:rsidRPr="0025779E" w:rsidRDefault="009E63BC" w:rsidP="009E63BC">
      <w:pPr>
        <w:jc w:val="both"/>
        <w:rPr>
          <w:rFonts w:asciiTheme="minorHAnsi" w:hAnsiTheme="minorHAnsi" w:cstheme="minorHAnsi"/>
        </w:rPr>
      </w:pPr>
      <w:r w:rsidRPr="0025779E">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1614FF76" w14:textId="77777777" w:rsidR="009E63BC" w:rsidRPr="0025779E" w:rsidRDefault="009E63BC" w:rsidP="009E63BC">
      <w:pPr>
        <w:jc w:val="both"/>
        <w:rPr>
          <w:rFonts w:asciiTheme="minorHAnsi" w:hAnsiTheme="minorHAnsi" w:cstheme="minorHAnsi"/>
        </w:rPr>
      </w:pPr>
    </w:p>
    <w:p w14:paraId="3E991288" w14:textId="77777777" w:rsidR="009E63BC" w:rsidRPr="00400682" w:rsidRDefault="009E63BC" w:rsidP="009E63BC">
      <w:pPr>
        <w:shd w:val="clear" w:color="auto" w:fill="FFFFFF"/>
        <w:spacing w:line="300" w:lineRule="atLeast"/>
        <w:rPr>
          <w:rFonts w:asciiTheme="minorHAnsi" w:hAnsiTheme="minorHAnsi" w:cstheme="minorHAnsi"/>
          <w:sz w:val="24"/>
          <w:szCs w:val="24"/>
        </w:rPr>
      </w:pPr>
      <w:r w:rsidRPr="00400682">
        <w:rPr>
          <w:rFonts w:asciiTheme="minorHAnsi" w:hAnsiTheme="minorHAnsi" w:cstheme="minorHAnsi"/>
          <w:b/>
          <w:sz w:val="24"/>
          <w:szCs w:val="24"/>
        </w:rPr>
        <w:t>»</w:t>
      </w:r>
      <w:r>
        <w:rPr>
          <w:rFonts w:asciiTheme="minorHAnsi" w:hAnsiTheme="minorHAnsi" w:cstheme="minorHAnsi"/>
          <w:b/>
          <w:bCs/>
        </w:rPr>
        <w:t>POŠTNE STORITVE«</w:t>
      </w:r>
    </w:p>
    <w:p w14:paraId="1168BBE2" w14:textId="77777777" w:rsidR="009E63BC" w:rsidRPr="0025779E" w:rsidRDefault="009E63BC" w:rsidP="009E63BC">
      <w:pPr>
        <w:jc w:val="both"/>
        <w:rPr>
          <w:rFonts w:asciiTheme="minorHAnsi" w:hAnsiTheme="minorHAnsi" w:cstheme="minorHAnsi"/>
        </w:rPr>
      </w:pPr>
    </w:p>
    <w:p w14:paraId="79FC83B9" w14:textId="77777777" w:rsidR="009E63BC" w:rsidRPr="0025779E" w:rsidRDefault="009E63BC" w:rsidP="009E63BC">
      <w:pPr>
        <w:pStyle w:val="Odstavekseznama"/>
        <w:numPr>
          <w:ilvl w:val="0"/>
          <w:numId w:val="25"/>
        </w:numPr>
        <w:contextualSpacing/>
        <w:jc w:val="both"/>
        <w:rPr>
          <w:rFonts w:asciiTheme="minorHAnsi" w:hAnsiTheme="minorHAnsi" w:cstheme="minorHAnsi"/>
          <w:b/>
          <w:bCs/>
        </w:rPr>
      </w:pPr>
      <w:r w:rsidRPr="0025779E">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67563A01" w14:textId="77777777" w:rsidR="009E63BC" w:rsidRPr="0025779E" w:rsidRDefault="009E63BC" w:rsidP="009E63BC">
      <w:pPr>
        <w:jc w:val="both"/>
        <w:rPr>
          <w:rFonts w:asciiTheme="minorHAnsi" w:hAnsiTheme="minorHAnsi" w:cstheme="minorHAnsi"/>
        </w:rPr>
      </w:pPr>
    </w:p>
    <w:p w14:paraId="71FC247B" w14:textId="77777777" w:rsidR="009E63BC" w:rsidRPr="0025779E" w:rsidRDefault="009E63BC" w:rsidP="009E63BC">
      <w:pPr>
        <w:jc w:val="both"/>
        <w:rPr>
          <w:rFonts w:asciiTheme="minorHAnsi" w:hAnsiTheme="minorHAnsi" w:cstheme="minorHAnsi"/>
          <w:i/>
          <w:iCs/>
        </w:rPr>
      </w:pPr>
      <w:r w:rsidRPr="0025779E">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9E63BC" w:rsidRPr="0025779E" w14:paraId="0AC5CE9E" w14:textId="77777777" w:rsidTr="001E6AD4">
        <w:trPr>
          <w:trHeight w:val="20"/>
          <w:jc w:val="center"/>
        </w:trPr>
        <w:tc>
          <w:tcPr>
            <w:tcW w:w="562" w:type="dxa"/>
            <w:tcBorders>
              <w:bottom w:val="single" w:sz="4" w:space="0" w:color="auto"/>
            </w:tcBorders>
            <w:shd w:val="clear" w:color="auto" w:fill="FDB940"/>
            <w:vAlign w:val="center"/>
          </w:tcPr>
          <w:p w14:paraId="71108701" w14:textId="77777777" w:rsidR="009E63BC" w:rsidRPr="0025779E" w:rsidRDefault="009E63BC" w:rsidP="001E6AD4">
            <w:pPr>
              <w:jc w:val="center"/>
              <w:rPr>
                <w:rFonts w:asciiTheme="minorHAnsi" w:hAnsiTheme="minorHAnsi" w:cstheme="minorHAnsi"/>
                <w:b/>
              </w:rPr>
            </w:pPr>
            <w:r w:rsidRPr="0025779E">
              <w:rPr>
                <w:rFonts w:asciiTheme="minorHAnsi" w:hAnsiTheme="minorHAnsi" w:cstheme="minorHAnsi"/>
                <w:b/>
              </w:rPr>
              <w:t>Št.</w:t>
            </w:r>
          </w:p>
        </w:tc>
        <w:tc>
          <w:tcPr>
            <w:tcW w:w="2934" w:type="dxa"/>
            <w:shd w:val="clear" w:color="auto" w:fill="FDB940"/>
            <w:vAlign w:val="center"/>
          </w:tcPr>
          <w:p w14:paraId="2218292D" w14:textId="77777777" w:rsidR="009E63BC" w:rsidRPr="0025779E" w:rsidRDefault="009E63BC" w:rsidP="001E6AD4">
            <w:pPr>
              <w:jc w:val="center"/>
              <w:rPr>
                <w:rFonts w:asciiTheme="minorHAnsi" w:hAnsiTheme="minorHAnsi" w:cstheme="minorHAnsi"/>
                <w:b/>
              </w:rPr>
            </w:pPr>
            <w:r w:rsidRPr="0025779E">
              <w:rPr>
                <w:rFonts w:asciiTheme="minorHAnsi" w:hAnsiTheme="minorHAnsi" w:cstheme="minorHAnsi"/>
                <w:b/>
              </w:rPr>
              <w:t>Ime in priimek/Naziv:</w:t>
            </w:r>
          </w:p>
        </w:tc>
        <w:tc>
          <w:tcPr>
            <w:tcW w:w="3035" w:type="dxa"/>
            <w:shd w:val="clear" w:color="auto" w:fill="FDB940"/>
            <w:vAlign w:val="center"/>
          </w:tcPr>
          <w:p w14:paraId="13F067E9" w14:textId="77777777" w:rsidR="009E63BC" w:rsidRPr="0025779E" w:rsidRDefault="009E63BC" w:rsidP="001E6AD4">
            <w:pPr>
              <w:jc w:val="center"/>
              <w:rPr>
                <w:rFonts w:asciiTheme="minorHAnsi" w:hAnsiTheme="minorHAnsi" w:cstheme="minorHAnsi"/>
                <w:b/>
              </w:rPr>
            </w:pPr>
            <w:r w:rsidRPr="0025779E">
              <w:rPr>
                <w:rFonts w:asciiTheme="minorHAnsi" w:hAnsiTheme="minorHAnsi" w:cstheme="minorHAnsi"/>
                <w:b/>
              </w:rPr>
              <w:t>Naslov stalnega bivališča/Sedež:</w:t>
            </w:r>
          </w:p>
        </w:tc>
        <w:tc>
          <w:tcPr>
            <w:tcW w:w="3036" w:type="dxa"/>
            <w:shd w:val="clear" w:color="auto" w:fill="FDB940"/>
            <w:vAlign w:val="center"/>
          </w:tcPr>
          <w:p w14:paraId="08CF10D7" w14:textId="77777777" w:rsidR="009E63BC" w:rsidRPr="0025779E" w:rsidRDefault="009E63BC" w:rsidP="001E6AD4">
            <w:pPr>
              <w:jc w:val="center"/>
              <w:rPr>
                <w:rFonts w:asciiTheme="minorHAnsi" w:hAnsiTheme="minorHAnsi" w:cstheme="minorHAnsi"/>
                <w:b/>
              </w:rPr>
            </w:pPr>
            <w:r w:rsidRPr="0025779E">
              <w:rPr>
                <w:rFonts w:asciiTheme="minorHAnsi" w:hAnsiTheme="minorHAnsi" w:cstheme="minorHAnsi"/>
                <w:b/>
              </w:rPr>
              <w:t>Delež lastništva v %</w:t>
            </w:r>
          </w:p>
        </w:tc>
      </w:tr>
      <w:tr w:rsidR="009E63BC" w:rsidRPr="0025779E" w14:paraId="35E86C2F" w14:textId="77777777" w:rsidTr="001E6AD4">
        <w:trPr>
          <w:trHeight w:val="20"/>
          <w:jc w:val="center"/>
        </w:trPr>
        <w:tc>
          <w:tcPr>
            <w:tcW w:w="562" w:type="dxa"/>
            <w:shd w:val="clear" w:color="auto" w:fill="FDB940"/>
            <w:vAlign w:val="center"/>
          </w:tcPr>
          <w:p w14:paraId="619433F3" w14:textId="77777777" w:rsidR="009E63BC" w:rsidRPr="0025779E" w:rsidRDefault="009E63BC" w:rsidP="001E6AD4">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1FD75D5310C24E7E84E046BA6DAEC62E"/>
            </w:placeholder>
            <w:showingPlcHdr/>
            <w:text/>
          </w:sdtPr>
          <w:sdtContent>
            <w:tc>
              <w:tcPr>
                <w:tcW w:w="2934" w:type="dxa"/>
                <w:shd w:val="clear" w:color="auto" w:fill="auto"/>
                <w:vAlign w:val="center"/>
              </w:tcPr>
              <w:p w14:paraId="0D99E618"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2195D7BBD6A2460FB25DF3705CE81B6B"/>
            </w:placeholder>
            <w:showingPlcHdr/>
            <w:text/>
          </w:sdtPr>
          <w:sdtContent>
            <w:tc>
              <w:tcPr>
                <w:tcW w:w="3035" w:type="dxa"/>
                <w:shd w:val="clear" w:color="auto" w:fill="auto"/>
                <w:vAlign w:val="center"/>
              </w:tcPr>
              <w:p w14:paraId="641CE103"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A9383270E5934C05AF7E38C96185103C"/>
            </w:placeholder>
            <w:showingPlcHdr/>
            <w:text/>
          </w:sdtPr>
          <w:sdtContent>
            <w:tc>
              <w:tcPr>
                <w:tcW w:w="3036" w:type="dxa"/>
                <w:shd w:val="clear" w:color="auto" w:fill="auto"/>
                <w:vAlign w:val="center"/>
              </w:tcPr>
              <w:p w14:paraId="42F11611"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9E63BC" w:rsidRPr="0025779E" w14:paraId="4135F983" w14:textId="77777777" w:rsidTr="001E6AD4">
        <w:trPr>
          <w:trHeight w:val="20"/>
          <w:jc w:val="center"/>
        </w:trPr>
        <w:tc>
          <w:tcPr>
            <w:tcW w:w="562" w:type="dxa"/>
            <w:shd w:val="clear" w:color="auto" w:fill="FDB940"/>
            <w:vAlign w:val="center"/>
          </w:tcPr>
          <w:p w14:paraId="308B1108" w14:textId="77777777" w:rsidR="009E63BC" w:rsidRPr="0025779E" w:rsidRDefault="009E63BC" w:rsidP="001E6AD4">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546BF44F9A314E3F86BB7494B5B2634E"/>
            </w:placeholder>
            <w:showingPlcHdr/>
            <w:text/>
          </w:sdtPr>
          <w:sdtContent>
            <w:tc>
              <w:tcPr>
                <w:tcW w:w="2934" w:type="dxa"/>
                <w:shd w:val="clear" w:color="auto" w:fill="auto"/>
                <w:vAlign w:val="center"/>
              </w:tcPr>
              <w:p w14:paraId="62191E18"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6E509C9064724565822ED01D00615998"/>
            </w:placeholder>
            <w:showingPlcHdr/>
            <w:text/>
          </w:sdtPr>
          <w:sdtContent>
            <w:tc>
              <w:tcPr>
                <w:tcW w:w="3035" w:type="dxa"/>
                <w:shd w:val="clear" w:color="auto" w:fill="auto"/>
                <w:vAlign w:val="center"/>
              </w:tcPr>
              <w:p w14:paraId="78A475C7"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C0300B9D04B94705A61A0569D558D7B4"/>
            </w:placeholder>
            <w:showingPlcHdr/>
            <w:text/>
          </w:sdtPr>
          <w:sdtContent>
            <w:tc>
              <w:tcPr>
                <w:tcW w:w="3036" w:type="dxa"/>
                <w:shd w:val="clear" w:color="auto" w:fill="auto"/>
                <w:vAlign w:val="center"/>
              </w:tcPr>
              <w:p w14:paraId="5847452F"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9E63BC" w:rsidRPr="0025779E" w14:paraId="7F210225" w14:textId="77777777" w:rsidTr="001E6AD4">
        <w:trPr>
          <w:trHeight w:val="20"/>
          <w:jc w:val="center"/>
        </w:trPr>
        <w:tc>
          <w:tcPr>
            <w:tcW w:w="562" w:type="dxa"/>
            <w:shd w:val="clear" w:color="auto" w:fill="FDB940"/>
            <w:vAlign w:val="center"/>
          </w:tcPr>
          <w:p w14:paraId="4EB1DD79" w14:textId="77777777" w:rsidR="009E63BC" w:rsidRPr="0025779E" w:rsidRDefault="009E63BC" w:rsidP="001E6AD4">
            <w:pPr>
              <w:numPr>
                <w:ilvl w:val="0"/>
                <w:numId w:val="2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189FF5E1CEFA441EA792E70FCE03E311"/>
            </w:placeholder>
            <w:showingPlcHdr/>
            <w:text/>
          </w:sdtPr>
          <w:sdtContent>
            <w:tc>
              <w:tcPr>
                <w:tcW w:w="2934" w:type="dxa"/>
                <w:shd w:val="clear" w:color="auto" w:fill="auto"/>
                <w:vAlign w:val="center"/>
              </w:tcPr>
              <w:p w14:paraId="188A3E5B"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EA9987047ABC44C292415209EA6F6850"/>
            </w:placeholder>
            <w:showingPlcHdr/>
            <w:text/>
          </w:sdtPr>
          <w:sdtContent>
            <w:tc>
              <w:tcPr>
                <w:tcW w:w="3035" w:type="dxa"/>
                <w:shd w:val="clear" w:color="auto" w:fill="auto"/>
                <w:vAlign w:val="center"/>
              </w:tcPr>
              <w:p w14:paraId="0A86E2E8"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A0B9A41DAEED4CD59873C89E90282F28"/>
            </w:placeholder>
            <w:showingPlcHdr/>
            <w:text/>
          </w:sdtPr>
          <w:sdtContent>
            <w:tc>
              <w:tcPr>
                <w:tcW w:w="3036" w:type="dxa"/>
                <w:shd w:val="clear" w:color="auto" w:fill="auto"/>
                <w:vAlign w:val="center"/>
              </w:tcPr>
              <w:p w14:paraId="73BB9A72"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9E63BC" w:rsidRPr="0025779E" w14:paraId="0750F50D" w14:textId="77777777" w:rsidTr="001E6AD4">
        <w:trPr>
          <w:trHeight w:val="20"/>
          <w:jc w:val="center"/>
        </w:trPr>
        <w:tc>
          <w:tcPr>
            <w:tcW w:w="562" w:type="dxa"/>
            <w:shd w:val="clear" w:color="auto" w:fill="FDB940"/>
            <w:vAlign w:val="center"/>
          </w:tcPr>
          <w:p w14:paraId="305C33AA" w14:textId="77777777" w:rsidR="009E63BC" w:rsidRPr="0025779E" w:rsidRDefault="009E63BC" w:rsidP="001E6AD4">
            <w:pPr>
              <w:rPr>
                <w:rFonts w:asciiTheme="minorHAnsi" w:hAnsiTheme="minorHAnsi" w:cstheme="minorHAnsi"/>
                <w:b/>
              </w:rPr>
            </w:pPr>
            <w:r w:rsidRPr="0025779E">
              <w:rPr>
                <w:rFonts w:asciiTheme="minorHAnsi" w:hAnsiTheme="minorHAnsi" w:cstheme="minorHAnsi"/>
                <w:b/>
              </w:rPr>
              <w:t>....</w:t>
            </w:r>
          </w:p>
        </w:tc>
        <w:tc>
          <w:tcPr>
            <w:tcW w:w="2934" w:type="dxa"/>
            <w:shd w:val="clear" w:color="auto" w:fill="auto"/>
            <w:vAlign w:val="center"/>
          </w:tcPr>
          <w:p w14:paraId="5C36BBBA" w14:textId="77777777" w:rsidR="009E63BC" w:rsidRPr="0025779E" w:rsidRDefault="009E63BC" w:rsidP="001E6AD4">
            <w:pPr>
              <w:rPr>
                <w:rFonts w:asciiTheme="minorHAnsi" w:hAnsiTheme="minorHAnsi" w:cstheme="minorHAnsi"/>
              </w:rPr>
            </w:pPr>
          </w:p>
        </w:tc>
        <w:tc>
          <w:tcPr>
            <w:tcW w:w="3035" w:type="dxa"/>
            <w:shd w:val="clear" w:color="auto" w:fill="auto"/>
            <w:vAlign w:val="center"/>
          </w:tcPr>
          <w:p w14:paraId="3ACCA689" w14:textId="77777777" w:rsidR="009E63BC" w:rsidRPr="0025779E" w:rsidRDefault="009E63BC" w:rsidP="001E6AD4">
            <w:pPr>
              <w:rPr>
                <w:rFonts w:asciiTheme="minorHAnsi" w:hAnsiTheme="minorHAnsi" w:cstheme="minorHAnsi"/>
              </w:rPr>
            </w:pPr>
          </w:p>
        </w:tc>
        <w:tc>
          <w:tcPr>
            <w:tcW w:w="3036" w:type="dxa"/>
            <w:shd w:val="clear" w:color="auto" w:fill="auto"/>
            <w:vAlign w:val="center"/>
          </w:tcPr>
          <w:p w14:paraId="581DB90C" w14:textId="77777777" w:rsidR="009E63BC" w:rsidRPr="0025779E" w:rsidRDefault="009E63BC" w:rsidP="001E6AD4">
            <w:pPr>
              <w:rPr>
                <w:rFonts w:asciiTheme="minorHAnsi" w:hAnsiTheme="minorHAnsi" w:cstheme="minorHAnsi"/>
              </w:rPr>
            </w:pPr>
          </w:p>
        </w:tc>
      </w:tr>
    </w:tbl>
    <w:p w14:paraId="47D5B895" w14:textId="77777777" w:rsidR="009E63BC" w:rsidRPr="0025779E" w:rsidRDefault="009E63BC" w:rsidP="009E63BC">
      <w:pPr>
        <w:jc w:val="both"/>
        <w:rPr>
          <w:rFonts w:asciiTheme="minorHAnsi" w:hAnsiTheme="minorHAnsi" w:cstheme="minorHAnsi"/>
        </w:rPr>
      </w:pPr>
    </w:p>
    <w:p w14:paraId="6D170331" w14:textId="77777777" w:rsidR="009E63BC" w:rsidRPr="0025779E" w:rsidRDefault="009E63BC" w:rsidP="009E63BC">
      <w:pPr>
        <w:jc w:val="both"/>
        <w:rPr>
          <w:rFonts w:asciiTheme="minorHAnsi" w:hAnsiTheme="minorHAnsi" w:cstheme="minorHAnsi"/>
          <w:i/>
          <w:iCs/>
        </w:rPr>
      </w:pPr>
      <w:r w:rsidRPr="0025779E">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9E63BC" w:rsidRPr="0025779E" w14:paraId="57234043" w14:textId="77777777" w:rsidTr="001E6AD4">
        <w:trPr>
          <w:trHeight w:val="20"/>
        </w:trPr>
        <w:tc>
          <w:tcPr>
            <w:tcW w:w="567" w:type="dxa"/>
            <w:tcBorders>
              <w:bottom w:val="single" w:sz="4" w:space="0" w:color="auto"/>
            </w:tcBorders>
            <w:shd w:val="clear" w:color="auto" w:fill="FDB940"/>
            <w:vAlign w:val="center"/>
          </w:tcPr>
          <w:p w14:paraId="26E2718D" w14:textId="77777777" w:rsidR="009E63BC" w:rsidRPr="0025779E" w:rsidRDefault="009E63BC" w:rsidP="001E6AD4">
            <w:pPr>
              <w:jc w:val="center"/>
              <w:rPr>
                <w:rFonts w:asciiTheme="minorHAnsi" w:hAnsiTheme="minorHAnsi" w:cstheme="minorHAnsi"/>
                <w:b/>
              </w:rPr>
            </w:pPr>
            <w:r w:rsidRPr="0025779E">
              <w:rPr>
                <w:rFonts w:asciiTheme="minorHAnsi" w:hAnsiTheme="minorHAnsi" w:cstheme="minorHAnsi"/>
                <w:b/>
              </w:rPr>
              <w:t>Št.</w:t>
            </w:r>
          </w:p>
        </w:tc>
        <w:tc>
          <w:tcPr>
            <w:tcW w:w="3119" w:type="dxa"/>
            <w:shd w:val="clear" w:color="auto" w:fill="FDB940"/>
            <w:vAlign w:val="center"/>
          </w:tcPr>
          <w:p w14:paraId="582B06B6" w14:textId="77777777" w:rsidR="009E63BC" w:rsidRPr="0025779E" w:rsidRDefault="009E63BC" w:rsidP="001E6AD4">
            <w:pPr>
              <w:jc w:val="center"/>
              <w:rPr>
                <w:rFonts w:asciiTheme="minorHAnsi" w:hAnsiTheme="minorHAnsi" w:cstheme="minorHAnsi"/>
                <w:b/>
              </w:rPr>
            </w:pPr>
            <w:r w:rsidRPr="0025779E">
              <w:rPr>
                <w:rFonts w:asciiTheme="minorHAnsi" w:hAnsiTheme="minorHAnsi" w:cstheme="minorHAnsi"/>
                <w:b/>
              </w:rPr>
              <w:t>Naziv</w:t>
            </w:r>
          </w:p>
        </w:tc>
        <w:tc>
          <w:tcPr>
            <w:tcW w:w="3543" w:type="dxa"/>
            <w:shd w:val="clear" w:color="auto" w:fill="FDB940"/>
            <w:vAlign w:val="center"/>
          </w:tcPr>
          <w:p w14:paraId="05AD61D1" w14:textId="77777777" w:rsidR="009E63BC" w:rsidRPr="0025779E" w:rsidRDefault="009E63BC" w:rsidP="001E6AD4">
            <w:pPr>
              <w:jc w:val="center"/>
              <w:rPr>
                <w:rFonts w:asciiTheme="minorHAnsi" w:hAnsiTheme="minorHAnsi" w:cstheme="minorHAnsi"/>
                <w:b/>
              </w:rPr>
            </w:pPr>
            <w:r w:rsidRPr="0025779E">
              <w:rPr>
                <w:rFonts w:asciiTheme="minorHAnsi" w:hAnsiTheme="minorHAnsi" w:cstheme="minorHAnsi"/>
                <w:b/>
              </w:rPr>
              <w:t>Sedež</w:t>
            </w:r>
          </w:p>
        </w:tc>
        <w:tc>
          <w:tcPr>
            <w:tcW w:w="2410" w:type="dxa"/>
            <w:shd w:val="clear" w:color="auto" w:fill="FDB940"/>
            <w:vAlign w:val="center"/>
          </w:tcPr>
          <w:p w14:paraId="678E3F67" w14:textId="77777777" w:rsidR="009E63BC" w:rsidRPr="0025779E" w:rsidRDefault="009E63BC" w:rsidP="001E6AD4">
            <w:pPr>
              <w:jc w:val="center"/>
              <w:rPr>
                <w:rFonts w:asciiTheme="minorHAnsi" w:hAnsiTheme="minorHAnsi" w:cstheme="minorHAnsi"/>
                <w:b/>
              </w:rPr>
            </w:pPr>
            <w:r w:rsidRPr="0025779E">
              <w:rPr>
                <w:rFonts w:asciiTheme="minorHAnsi" w:hAnsiTheme="minorHAnsi" w:cstheme="minorHAnsi"/>
                <w:b/>
              </w:rPr>
              <w:t>Matična številka</w:t>
            </w:r>
          </w:p>
        </w:tc>
      </w:tr>
      <w:tr w:rsidR="009E63BC" w:rsidRPr="0025779E" w14:paraId="36F02E20" w14:textId="77777777" w:rsidTr="001E6AD4">
        <w:trPr>
          <w:trHeight w:val="20"/>
        </w:trPr>
        <w:tc>
          <w:tcPr>
            <w:tcW w:w="567" w:type="dxa"/>
            <w:shd w:val="clear" w:color="auto" w:fill="FDB940"/>
            <w:vAlign w:val="center"/>
          </w:tcPr>
          <w:p w14:paraId="7E652F1D" w14:textId="77777777" w:rsidR="009E63BC" w:rsidRPr="0025779E" w:rsidRDefault="009E63BC" w:rsidP="001E6AD4">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59B0DC1C89E44281AEF6587AD558D150"/>
            </w:placeholder>
            <w:showingPlcHdr/>
            <w:text/>
          </w:sdtPr>
          <w:sdtContent>
            <w:tc>
              <w:tcPr>
                <w:tcW w:w="3119" w:type="dxa"/>
                <w:shd w:val="clear" w:color="auto" w:fill="auto"/>
                <w:vAlign w:val="center"/>
              </w:tcPr>
              <w:p w14:paraId="0ACD7781"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512F04419B9C40428D3B94DE7EF3FA1F"/>
            </w:placeholder>
            <w:showingPlcHdr/>
            <w:text/>
          </w:sdtPr>
          <w:sdtContent>
            <w:tc>
              <w:tcPr>
                <w:tcW w:w="3543" w:type="dxa"/>
                <w:shd w:val="clear" w:color="auto" w:fill="auto"/>
                <w:vAlign w:val="center"/>
              </w:tcPr>
              <w:p w14:paraId="076E4F08"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60E3B050A0924A8BB6832C9DE4C36C32"/>
            </w:placeholder>
            <w:showingPlcHdr/>
            <w:text/>
          </w:sdtPr>
          <w:sdtContent>
            <w:tc>
              <w:tcPr>
                <w:tcW w:w="2410" w:type="dxa"/>
                <w:shd w:val="clear" w:color="auto" w:fill="auto"/>
                <w:vAlign w:val="center"/>
              </w:tcPr>
              <w:p w14:paraId="2DDA9E1B"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9E63BC" w:rsidRPr="0025779E" w14:paraId="54D0EC8C" w14:textId="77777777" w:rsidTr="001E6AD4">
        <w:trPr>
          <w:trHeight w:val="20"/>
        </w:trPr>
        <w:tc>
          <w:tcPr>
            <w:tcW w:w="567" w:type="dxa"/>
            <w:shd w:val="clear" w:color="auto" w:fill="FDB940"/>
            <w:vAlign w:val="center"/>
          </w:tcPr>
          <w:p w14:paraId="372663EF" w14:textId="77777777" w:rsidR="009E63BC" w:rsidRPr="0025779E" w:rsidRDefault="009E63BC" w:rsidP="001E6AD4">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769C80B4A69C4C1BB157A9A6FA7552FA"/>
            </w:placeholder>
            <w:showingPlcHdr/>
            <w:text/>
          </w:sdtPr>
          <w:sdtContent>
            <w:tc>
              <w:tcPr>
                <w:tcW w:w="3119" w:type="dxa"/>
                <w:shd w:val="clear" w:color="auto" w:fill="auto"/>
                <w:vAlign w:val="center"/>
              </w:tcPr>
              <w:p w14:paraId="56D4874A"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61326D6C38AD4D32868A6CE33A6675EB"/>
            </w:placeholder>
            <w:showingPlcHdr/>
            <w:text/>
          </w:sdtPr>
          <w:sdtContent>
            <w:tc>
              <w:tcPr>
                <w:tcW w:w="3543" w:type="dxa"/>
                <w:shd w:val="clear" w:color="auto" w:fill="auto"/>
                <w:vAlign w:val="center"/>
              </w:tcPr>
              <w:p w14:paraId="3256F5F4"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F898C1EDF7944D6F831C287569A10B99"/>
            </w:placeholder>
            <w:showingPlcHdr/>
            <w:text/>
          </w:sdtPr>
          <w:sdtContent>
            <w:tc>
              <w:tcPr>
                <w:tcW w:w="2410" w:type="dxa"/>
                <w:shd w:val="clear" w:color="auto" w:fill="auto"/>
                <w:vAlign w:val="center"/>
              </w:tcPr>
              <w:p w14:paraId="4D2663D6"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9E63BC" w:rsidRPr="0025779E" w14:paraId="1916BB49" w14:textId="77777777" w:rsidTr="001E6AD4">
        <w:trPr>
          <w:trHeight w:val="20"/>
        </w:trPr>
        <w:tc>
          <w:tcPr>
            <w:tcW w:w="567" w:type="dxa"/>
            <w:shd w:val="clear" w:color="auto" w:fill="FDB940"/>
            <w:vAlign w:val="center"/>
          </w:tcPr>
          <w:p w14:paraId="6E0F8E99" w14:textId="77777777" w:rsidR="009E63BC" w:rsidRPr="0025779E" w:rsidRDefault="009E63BC" w:rsidP="001E6AD4">
            <w:pPr>
              <w:numPr>
                <w:ilvl w:val="0"/>
                <w:numId w:val="2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FEFE2D8826C6411A85DF02AC111E50DB"/>
            </w:placeholder>
            <w:showingPlcHdr/>
            <w:text/>
          </w:sdtPr>
          <w:sdtContent>
            <w:tc>
              <w:tcPr>
                <w:tcW w:w="3119" w:type="dxa"/>
                <w:shd w:val="clear" w:color="auto" w:fill="auto"/>
                <w:vAlign w:val="center"/>
              </w:tcPr>
              <w:p w14:paraId="65DE7851"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9E2FA3F1F3AB4A1AB82CB5F2C2FC6E81"/>
            </w:placeholder>
            <w:showingPlcHdr/>
            <w:text/>
          </w:sdtPr>
          <w:sdtContent>
            <w:tc>
              <w:tcPr>
                <w:tcW w:w="3543" w:type="dxa"/>
                <w:shd w:val="clear" w:color="auto" w:fill="auto"/>
                <w:vAlign w:val="center"/>
              </w:tcPr>
              <w:p w14:paraId="22BABBA1"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668B50E66D543F8B912FB49C2682285"/>
            </w:placeholder>
            <w:showingPlcHdr/>
            <w:text/>
          </w:sdtPr>
          <w:sdtContent>
            <w:tc>
              <w:tcPr>
                <w:tcW w:w="2410" w:type="dxa"/>
                <w:shd w:val="clear" w:color="auto" w:fill="auto"/>
                <w:vAlign w:val="center"/>
              </w:tcPr>
              <w:p w14:paraId="70BCE128" w14:textId="77777777" w:rsidR="009E63BC" w:rsidRPr="0025779E" w:rsidRDefault="009E63BC" w:rsidP="001E6AD4">
                <w:pPr>
                  <w:jc w:val="center"/>
                  <w:rPr>
                    <w:rFonts w:asciiTheme="minorHAnsi" w:hAnsiTheme="minorHAnsi" w:cstheme="minorHAnsi"/>
                  </w:rPr>
                </w:pPr>
                <w:r w:rsidRPr="0025779E">
                  <w:rPr>
                    <w:rStyle w:val="Besedilooznabemesta"/>
                    <w:rFonts w:asciiTheme="minorHAnsi" w:eastAsiaTheme="majorEastAsia" w:hAnsiTheme="minorHAnsi" w:cstheme="minorHAnsi"/>
                  </w:rPr>
                  <w:t>Kliknite ali tapnite tukaj, če želite vnesti besedilo.</w:t>
                </w:r>
              </w:p>
            </w:tc>
          </w:sdtContent>
        </w:sdt>
      </w:tr>
      <w:tr w:rsidR="009E63BC" w:rsidRPr="0025779E" w14:paraId="734BF7ED" w14:textId="77777777" w:rsidTr="001E6AD4">
        <w:trPr>
          <w:trHeight w:val="20"/>
        </w:trPr>
        <w:tc>
          <w:tcPr>
            <w:tcW w:w="567" w:type="dxa"/>
            <w:shd w:val="clear" w:color="auto" w:fill="FDB940"/>
            <w:vAlign w:val="center"/>
          </w:tcPr>
          <w:p w14:paraId="181BADD3" w14:textId="77777777" w:rsidR="009E63BC" w:rsidRPr="0025779E" w:rsidRDefault="009E63BC" w:rsidP="001E6AD4">
            <w:pPr>
              <w:jc w:val="center"/>
              <w:rPr>
                <w:rFonts w:asciiTheme="minorHAnsi" w:hAnsiTheme="minorHAnsi" w:cstheme="minorHAnsi"/>
                <w:b/>
              </w:rPr>
            </w:pPr>
            <w:r w:rsidRPr="0025779E">
              <w:rPr>
                <w:rFonts w:asciiTheme="minorHAnsi" w:hAnsiTheme="minorHAnsi" w:cstheme="minorHAnsi"/>
                <w:b/>
              </w:rPr>
              <w:t>...</w:t>
            </w:r>
          </w:p>
        </w:tc>
        <w:tc>
          <w:tcPr>
            <w:tcW w:w="3119" w:type="dxa"/>
            <w:shd w:val="clear" w:color="auto" w:fill="auto"/>
            <w:vAlign w:val="center"/>
          </w:tcPr>
          <w:p w14:paraId="78E82402" w14:textId="77777777" w:rsidR="009E63BC" w:rsidRPr="0025779E" w:rsidRDefault="009E63BC" w:rsidP="001E6AD4">
            <w:pPr>
              <w:rPr>
                <w:rFonts w:asciiTheme="minorHAnsi" w:hAnsiTheme="minorHAnsi" w:cstheme="minorHAnsi"/>
              </w:rPr>
            </w:pPr>
          </w:p>
        </w:tc>
        <w:tc>
          <w:tcPr>
            <w:tcW w:w="3543" w:type="dxa"/>
            <w:shd w:val="clear" w:color="auto" w:fill="auto"/>
            <w:vAlign w:val="center"/>
          </w:tcPr>
          <w:p w14:paraId="7CBA4EF1" w14:textId="77777777" w:rsidR="009E63BC" w:rsidRPr="0025779E" w:rsidRDefault="009E63BC" w:rsidP="001E6AD4">
            <w:pPr>
              <w:rPr>
                <w:rFonts w:asciiTheme="minorHAnsi" w:hAnsiTheme="minorHAnsi" w:cstheme="minorHAnsi"/>
              </w:rPr>
            </w:pPr>
          </w:p>
        </w:tc>
        <w:tc>
          <w:tcPr>
            <w:tcW w:w="2410" w:type="dxa"/>
            <w:shd w:val="clear" w:color="auto" w:fill="auto"/>
            <w:vAlign w:val="center"/>
          </w:tcPr>
          <w:p w14:paraId="12737B40" w14:textId="77777777" w:rsidR="009E63BC" w:rsidRPr="0025779E" w:rsidRDefault="009E63BC" w:rsidP="001E6AD4">
            <w:pPr>
              <w:rPr>
                <w:rFonts w:asciiTheme="minorHAnsi" w:hAnsiTheme="minorHAnsi" w:cstheme="minorHAnsi"/>
              </w:rPr>
            </w:pPr>
          </w:p>
        </w:tc>
      </w:tr>
    </w:tbl>
    <w:p w14:paraId="44732959" w14:textId="77777777" w:rsidR="009E63BC" w:rsidRPr="0025779E" w:rsidRDefault="009E63BC" w:rsidP="009E63BC">
      <w:pPr>
        <w:jc w:val="both"/>
        <w:rPr>
          <w:rFonts w:asciiTheme="minorHAnsi" w:hAnsiTheme="minorHAnsi" w:cstheme="minorHAnsi"/>
          <w:i/>
        </w:rPr>
      </w:pPr>
      <w:r w:rsidRPr="0025779E">
        <w:rPr>
          <w:rFonts w:asciiTheme="minorHAnsi" w:hAnsiTheme="minorHAnsi" w:cstheme="minorHAnsi"/>
          <w:i/>
        </w:rPr>
        <w:t>*V primeru, da ponudnik ne bo izpolnil zgornje tabele, bo naročnik štel, da ponudnik izjavlja, da nima povezanih družb.</w:t>
      </w:r>
    </w:p>
    <w:p w14:paraId="110604B1" w14:textId="77777777" w:rsidR="009E63BC" w:rsidRPr="0025779E" w:rsidRDefault="009E63BC" w:rsidP="009E63BC">
      <w:pPr>
        <w:jc w:val="both"/>
        <w:rPr>
          <w:rFonts w:asciiTheme="minorHAnsi" w:hAnsiTheme="minorHAnsi" w:cstheme="minorHAnsi"/>
        </w:rPr>
      </w:pPr>
    </w:p>
    <w:p w14:paraId="2EEEA71C" w14:textId="77777777" w:rsidR="009E63BC" w:rsidRPr="0025779E" w:rsidRDefault="009E63BC" w:rsidP="009E63BC">
      <w:pPr>
        <w:jc w:val="both"/>
        <w:rPr>
          <w:rFonts w:asciiTheme="minorHAnsi" w:hAnsiTheme="minorHAnsi" w:cstheme="minorHAnsi"/>
        </w:rPr>
      </w:pPr>
      <w:r w:rsidRPr="0025779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48DA87A" w14:textId="77777777" w:rsidR="009E63BC" w:rsidRPr="0025779E" w:rsidRDefault="009E63BC" w:rsidP="009E63BC">
      <w:pPr>
        <w:jc w:val="both"/>
        <w:rPr>
          <w:rFonts w:asciiTheme="minorHAnsi" w:hAnsiTheme="minorHAnsi" w:cstheme="minorHAnsi"/>
        </w:rPr>
      </w:pPr>
    </w:p>
    <w:p w14:paraId="198518DB" w14:textId="77777777" w:rsidR="009E63BC" w:rsidRPr="0025779E" w:rsidRDefault="009E63BC" w:rsidP="009E63BC">
      <w:pPr>
        <w:jc w:val="both"/>
        <w:rPr>
          <w:rFonts w:asciiTheme="minorHAnsi" w:hAnsiTheme="minorHAnsi" w:cstheme="minorHAnsi"/>
        </w:rPr>
      </w:pPr>
      <w:r w:rsidRPr="0025779E">
        <w:rPr>
          <w:rFonts w:asciiTheme="minorHAnsi" w:hAnsiTheme="minorHAnsi" w:cstheme="minorHAnsi"/>
        </w:rPr>
        <w:t>S podpisom te izjave jamčim za točnost in resničnost podatkov ter se zavedam, da je pogodba</w:t>
      </w:r>
      <w:r>
        <w:rPr>
          <w:rFonts w:asciiTheme="minorHAnsi" w:hAnsiTheme="minorHAnsi" w:cstheme="minorHAnsi"/>
        </w:rPr>
        <w:t>/okvirni sporazum</w:t>
      </w:r>
      <w:r w:rsidRPr="0025779E">
        <w:rPr>
          <w:rFonts w:asciiTheme="minorHAnsi" w:hAnsiTheme="minorHAnsi" w:cstheme="minorHAnsi"/>
        </w:rPr>
        <w:t xml:space="preserve"> v primeru lažne izjave ali neresničnih podatkov o dejstvih v izjavi nična. Zavezujem se, da bom naročnika obvestil o vsaki spremembi posredovanih podatkov.</w:t>
      </w:r>
    </w:p>
    <w:p w14:paraId="22173671" w14:textId="77777777" w:rsidR="009E63BC" w:rsidRPr="0025779E" w:rsidRDefault="009E63BC" w:rsidP="009E63BC">
      <w:pPr>
        <w:jc w:val="both"/>
        <w:rPr>
          <w:rFonts w:asciiTheme="minorHAnsi" w:hAnsiTheme="minorHAnsi" w:cstheme="minorHAnsi"/>
        </w:rPr>
      </w:pPr>
    </w:p>
    <w:p w14:paraId="6F905F52" w14:textId="77777777" w:rsidR="009E63BC" w:rsidRPr="0025779E" w:rsidRDefault="009E63BC" w:rsidP="009E63BC">
      <w:pPr>
        <w:pStyle w:val="Odstavekseznama"/>
        <w:numPr>
          <w:ilvl w:val="0"/>
          <w:numId w:val="25"/>
        </w:numPr>
        <w:contextualSpacing/>
        <w:jc w:val="both"/>
        <w:rPr>
          <w:rFonts w:asciiTheme="minorHAnsi" w:hAnsiTheme="minorHAnsi" w:cstheme="minorHAnsi"/>
          <w:b/>
          <w:bCs/>
        </w:rPr>
      </w:pPr>
      <w:r w:rsidRPr="0025779E">
        <w:rPr>
          <w:rFonts w:asciiTheme="minorHAnsi" w:hAnsiTheme="minorHAnsi" w:cstheme="minorHAnsi"/>
          <w:b/>
          <w:bCs/>
        </w:rPr>
        <w:t>izjavljamo, da nismo povezani s funkcionarji naročnika predmetnega javnega naročila in, po našem vedenju, z njihovimi družinskimi člani</w:t>
      </w:r>
      <w:r w:rsidRPr="0025779E">
        <w:rPr>
          <w:rFonts w:asciiTheme="minorHAnsi" w:hAnsiTheme="minorHAnsi" w:cstheme="minorHAnsi"/>
          <w:b/>
          <w:bCs/>
          <w:vertAlign w:val="superscript"/>
        </w:rPr>
        <w:footnoteReference w:id="2"/>
      </w:r>
      <w:r w:rsidRPr="0025779E">
        <w:rPr>
          <w:rFonts w:asciiTheme="minorHAnsi" w:hAnsiTheme="minorHAnsi" w:cstheme="minorHAnsi"/>
          <w:b/>
          <w:bCs/>
        </w:rPr>
        <w:t xml:space="preserve"> na način, da bi bil funkcionar ali njegov družinski član v gospodarskem subjektu: </w:t>
      </w:r>
    </w:p>
    <w:p w14:paraId="10A5B791" w14:textId="77777777" w:rsidR="009E63BC" w:rsidRPr="0025779E" w:rsidRDefault="009E63BC" w:rsidP="009E63BC">
      <w:pPr>
        <w:pStyle w:val="Odstavekseznama"/>
        <w:numPr>
          <w:ilvl w:val="0"/>
          <w:numId w:val="24"/>
        </w:numPr>
        <w:contextualSpacing/>
        <w:jc w:val="both"/>
        <w:rPr>
          <w:rFonts w:asciiTheme="minorHAnsi" w:hAnsiTheme="minorHAnsi" w:cstheme="minorHAnsi"/>
          <w:b/>
          <w:bCs/>
        </w:rPr>
      </w:pPr>
      <w:r w:rsidRPr="0025779E">
        <w:rPr>
          <w:rFonts w:asciiTheme="minorHAnsi" w:hAnsiTheme="minorHAnsi" w:cstheme="minorHAnsi"/>
          <w:b/>
          <w:bCs/>
        </w:rPr>
        <w:t xml:space="preserve">udeležen kot poslovodja, član poslovodstva ali zakoniti zastopnik ali </w:t>
      </w:r>
    </w:p>
    <w:p w14:paraId="407FE302" w14:textId="77777777" w:rsidR="009E63BC" w:rsidRPr="0025779E" w:rsidRDefault="009E63BC" w:rsidP="009E63BC">
      <w:pPr>
        <w:pStyle w:val="Odstavekseznama"/>
        <w:numPr>
          <w:ilvl w:val="0"/>
          <w:numId w:val="24"/>
        </w:numPr>
        <w:contextualSpacing/>
        <w:jc w:val="both"/>
        <w:rPr>
          <w:rFonts w:asciiTheme="minorHAnsi" w:hAnsiTheme="minorHAnsi" w:cstheme="minorHAnsi"/>
          <w:b/>
          <w:bCs/>
        </w:rPr>
      </w:pPr>
      <w:r w:rsidRPr="0025779E">
        <w:rPr>
          <w:rFonts w:asciiTheme="minorHAnsi" w:hAnsiTheme="minorHAnsi" w:cstheme="minorHAnsi"/>
          <w:b/>
          <w:bCs/>
        </w:rPr>
        <w:t xml:space="preserve">je neposredno ali preko drugih pravnih oseb v več kot pet odstotnem deležu udeležen pri ustanoviteljskih pravicah, upravljanju ali kapitalu. </w:t>
      </w:r>
    </w:p>
    <w:p w14:paraId="05349973" w14:textId="77777777" w:rsidR="009E63BC" w:rsidRPr="0025779E" w:rsidRDefault="009E63BC" w:rsidP="009E63BC">
      <w:pPr>
        <w:jc w:val="both"/>
        <w:rPr>
          <w:rFonts w:asciiTheme="minorHAnsi" w:hAnsiTheme="minorHAnsi" w:cstheme="minorHAnsi"/>
        </w:rPr>
      </w:pPr>
      <w:r w:rsidRPr="0025779E">
        <w:rPr>
          <w:rFonts w:asciiTheme="minorHAnsi" w:hAnsiTheme="minorHAnsi" w:cstheme="minorHAnsi"/>
        </w:rPr>
        <w:t>1</w:t>
      </w:r>
    </w:p>
    <w:p w14:paraId="4DEF7C76" w14:textId="77777777" w:rsidR="009E63BC" w:rsidRPr="0025779E" w:rsidRDefault="009E63BC" w:rsidP="009E63BC">
      <w:pPr>
        <w:jc w:val="both"/>
        <w:rPr>
          <w:rFonts w:asciiTheme="minorHAnsi" w:hAnsiTheme="minorHAnsi" w:cstheme="minorHAnsi"/>
        </w:rPr>
      </w:pPr>
      <w:r w:rsidRPr="0025779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778690BB" w14:textId="77777777" w:rsidR="009E63BC" w:rsidRPr="0025779E" w:rsidRDefault="009E63BC" w:rsidP="009E63BC">
      <w:pPr>
        <w:jc w:val="both"/>
        <w:rPr>
          <w:rFonts w:asciiTheme="minorHAnsi" w:hAnsiTheme="minorHAnsi" w:cstheme="minorHAnsi"/>
        </w:rPr>
      </w:pPr>
    </w:p>
    <w:p w14:paraId="006B5C49" w14:textId="77777777" w:rsidR="009E63BC" w:rsidRPr="0025779E" w:rsidRDefault="009E63BC" w:rsidP="009E63BC">
      <w:pPr>
        <w:jc w:val="both"/>
        <w:rPr>
          <w:rFonts w:asciiTheme="minorHAnsi" w:hAnsiTheme="minorHAnsi" w:cstheme="minorHAnsi"/>
        </w:rPr>
      </w:pPr>
      <w:r w:rsidRPr="0025779E">
        <w:rPr>
          <w:rFonts w:asciiTheme="minorHAnsi" w:hAnsiTheme="minorHAnsi" w:cstheme="minorHAnsi"/>
        </w:rPr>
        <w:t>Zavedamo se posledice, da je pogodba</w:t>
      </w:r>
      <w:r>
        <w:rPr>
          <w:rFonts w:asciiTheme="minorHAnsi" w:hAnsiTheme="minorHAnsi" w:cstheme="minorHAnsi"/>
        </w:rPr>
        <w:t>/okvirni sporazum</w:t>
      </w:r>
      <w:r w:rsidRPr="0025779E">
        <w:rPr>
          <w:rFonts w:asciiTheme="minorHAnsi" w:hAnsiTheme="minorHAnsi" w:cstheme="minorHAnsi"/>
        </w:rPr>
        <w:t xml:space="preserve"> nična, če je sklenjena v nasprotju z določbami 35. člena ZIntPK.</w:t>
      </w:r>
    </w:p>
    <w:p w14:paraId="31C003DC" w14:textId="77777777" w:rsidR="009E63BC" w:rsidRPr="0025779E" w:rsidRDefault="009E63BC" w:rsidP="009E63BC">
      <w:pPr>
        <w:jc w:val="both"/>
        <w:rPr>
          <w:rFonts w:asciiTheme="minorHAnsi" w:hAnsiTheme="minorHAnsi" w:cstheme="minorHAnsi"/>
        </w:rPr>
      </w:pPr>
    </w:p>
    <w:p w14:paraId="2E60D043" w14:textId="77777777" w:rsidR="009E63BC" w:rsidRPr="0025779E" w:rsidRDefault="009E63BC" w:rsidP="009E63BC">
      <w:pPr>
        <w:jc w:val="both"/>
        <w:rPr>
          <w:rFonts w:asciiTheme="minorHAnsi" w:hAnsiTheme="minorHAnsi" w:cstheme="minorHAnsi"/>
        </w:rPr>
      </w:pPr>
    </w:p>
    <w:p w14:paraId="5322684D" w14:textId="77777777" w:rsidR="009E63BC" w:rsidRPr="00AC46FB" w:rsidRDefault="009E63BC" w:rsidP="009E63BC">
      <w:pPr>
        <w:jc w:val="both"/>
        <w:rPr>
          <w:rFonts w:asciiTheme="minorHAnsi" w:hAnsiTheme="minorHAnsi" w:cstheme="minorHAnsi"/>
        </w:rPr>
      </w:pPr>
      <w:sdt>
        <w:sdtPr>
          <w:rPr>
            <w:rFonts w:asciiTheme="minorHAnsi" w:hAnsiTheme="minorHAnsi" w:cstheme="minorHAnsi"/>
          </w:rPr>
          <w:id w:val="120430453"/>
          <w:placeholder>
            <w:docPart w:val="6E1F81C4FE2B4F8D992ACD16AE49C144"/>
          </w:placeholder>
          <w:showingPlcHdr/>
          <w:text/>
        </w:sdtPr>
        <w:sdtContent>
          <w:r w:rsidRPr="00AC46FB">
            <w:rPr>
              <w:rStyle w:val="Besedilooznabemesta"/>
              <w:rFonts w:asciiTheme="minorHAnsi" w:eastAsia="MS ??" w:hAnsiTheme="minorHAnsi" w:cstheme="minorHAnsi"/>
            </w:rPr>
            <w:t>Kliknite ali tapnite tukaj, če želite vnesti besedilo.</w:t>
          </w:r>
        </w:sdtContent>
      </w:sdt>
      <w:r>
        <w:rPr>
          <w:rFonts w:asciiTheme="minorHAnsi" w:hAnsiTheme="minorHAnsi" w:cstheme="minorHAnsi"/>
        </w:rPr>
        <w:t xml:space="preserve">    </w:t>
      </w:r>
      <w:r w:rsidRPr="00AC46FB">
        <w:rPr>
          <w:rFonts w:asciiTheme="minorHAnsi" w:hAnsiTheme="minorHAnsi" w:cstheme="minorHAnsi"/>
        </w:rPr>
        <w:t xml:space="preserve"> </w:t>
      </w:r>
      <w:sdt>
        <w:sdtPr>
          <w:rPr>
            <w:rFonts w:asciiTheme="minorHAnsi" w:hAnsiTheme="minorHAnsi" w:cstheme="minorHAnsi"/>
          </w:rPr>
          <w:id w:val="-767383230"/>
          <w:placeholder>
            <w:docPart w:val="6E1F81C4FE2B4F8D992ACD16AE49C144"/>
          </w:placeholder>
          <w:showingPlcHdr/>
          <w:text/>
        </w:sdtPr>
        <w:sdtContent>
          <w:r w:rsidRPr="00AC46FB">
            <w:rPr>
              <w:rStyle w:val="Besedilooznabemesta"/>
              <w:rFonts w:asciiTheme="minorHAnsi" w:eastAsia="MS ??" w:hAnsiTheme="minorHAnsi" w:cstheme="minorHAnsi"/>
            </w:rPr>
            <w:t>Kliknite ali tapnite tukaj, če želite vnesti besedilo.</w:t>
          </w:r>
        </w:sdtContent>
      </w:sdt>
    </w:p>
    <w:p w14:paraId="6A083EE1" w14:textId="77777777" w:rsidR="009E63BC" w:rsidRPr="00AC46FB" w:rsidRDefault="009E63BC" w:rsidP="009E63BC">
      <w:pPr>
        <w:jc w:val="both"/>
        <w:rPr>
          <w:rFonts w:asciiTheme="minorHAnsi" w:hAnsiTheme="minorHAnsi" w:cstheme="minorHAnsi"/>
        </w:rPr>
      </w:pPr>
      <w:r w:rsidRPr="00AC46FB">
        <w:rPr>
          <w:rFonts w:asciiTheme="minorHAnsi" w:hAnsiTheme="minorHAnsi" w:cstheme="minorHAnsi"/>
          <w:i/>
          <w:iCs/>
        </w:rPr>
        <w:t>(Kraj in datum)                                        Žig</w:t>
      </w:r>
      <w:r w:rsidRPr="00AC46FB">
        <w:rPr>
          <w:rFonts w:asciiTheme="minorHAnsi" w:hAnsiTheme="minorHAnsi" w:cstheme="minorHAnsi"/>
        </w:rPr>
        <w:t xml:space="preserve">            </w:t>
      </w:r>
      <w:r w:rsidRPr="00AC46FB">
        <w:rPr>
          <w:rFonts w:asciiTheme="minorHAnsi" w:hAnsiTheme="minorHAnsi" w:cstheme="minorHAnsi"/>
        </w:rPr>
        <w:tab/>
      </w:r>
      <w:r w:rsidRPr="00AC46FB">
        <w:rPr>
          <w:rFonts w:asciiTheme="minorHAnsi" w:hAnsiTheme="minorHAnsi" w:cstheme="minorHAnsi"/>
        </w:rPr>
        <w:tab/>
      </w:r>
      <w:r w:rsidRPr="00AC46FB">
        <w:rPr>
          <w:rFonts w:asciiTheme="minorHAnsi" w:hAnsiTheme="minorHAnsi" w:cstheme="minorHAnsi"/>
          <w:i/>
          <w:iCs/>
        </w:rPr>
        <w:t xml:space="preserve">(Naziv in podpis zakonitega zastopnika ponudnika) </w:t>
      </w:r>
    </w:p>
    <w:p w14:paraId="59612B48" w14:textId="77777777" w:rsidR="009E63BC" w:rsidRPr="00400682" w:rsidRDefault="009E63BC" w:rsidP="009E63BC">
      <w:pPr>
        <w:pageBreakBefore/>
        <w:autoSpaceDE w:val="0"/>
        <w:rPr>
          <w:rFonts w:asciiTheme="minorHAnsi" w:hAnsiTheme="minorHAnsi" w:cstheme="minorHAnsi"/>
          <w:sz w:val="24"/>
          <w:szCs w:val="24"/>
        </w:rPr>
      </w:pPr>
      <w:r w:rsidRPr="00400682">
        <w:rPr>
          <w:rFonts w:asciiTheme="minorHAnsi" w:hAnsiTheme="minorHAnsi" w:cstheme="minorHAnsi"/>
          <w:b/>
          <w:i/>
          <w:sz w:val="24"/>
          <w:szCs w:val="24"/>
        </w:rPr>
        <w:t>OBR-6</w:t>
      </w:r>
    </w:p>
    <w:p w14:paraId="7FC6586C" w14:textId="77777777" w:rsidR="009E63BC" w:rsidRPr="00400682" w:rsidRDefault="009E63BC" w:rsidP="009E63BC">
      <w:pPr>
        <w:tabs>
          <w:tab w:val="left" w:pos="2694"/>
          <w:tab w:val="left" w:pos="2977"/>
        </w:tabs>
        <w:ind w:right="1"/>
        <w:rPr>
          <w:rFonts w:asciiTheme="minorHAnsi" w:hAnsiTheme="minorHAnsi" w:cstheme="minorHAnsi"/>
          <w:sz w:val="24"/>
          <w:szCs w:val="24"/>
        </w:rPr>
      </w:pPr>
      <w:r w:rsidRPr="00400682">
        <w:rPr>
          <w:rFonts w:asciiTheme="minorHAnsi" w:hAnsiTheme="minorHAnsi" w:cstheme="minorHAnsi"/>
          <w:b/>
          <w:sz w:val="24"/>
          <w:szCs w:val="24"/>
        </w:rPr>
        <w:t>OBRAZEC GARANCIJE ZA DOBRO IZVEDBO POSLA</w:t>
      </w:r>
    </w:p>
    <w:p w14:paraId="773B1D51" w14:textId="77777777" w:rsidR="009E63BC" w:rsidRPr="00B61318" w:rsidRDefault="009E63BC" w:rsidP="009E63BC">
      <w:pPr>
        <w:tabs>
          <w:tab w:val="left" w:pos="2694"/>
          <w:tab w:val="left" w:pos="2977"/>
        </w:tabs>
        <w:ind w:right="1"/>
        <w:rPr>
          <w:rFonts w:asciiTheme="minorHAnsi" w:hAnsiTheme="minorHAnsi" w:cstheme="minorHAnsi"/>
          <w:b/>
        </w:rPr>
      </w:pPr>
    </w:p>
    <w:p w14:paraId="31E0B6D2" w14:textId="77777777" w:rsidR="009E63BC" w:rsidRPr="00B61318" w:rsidRDefault="009E63BC" w:rsidP="009E63BC">
      <w:pPr>
        <w:autoSpaceDE w:val="0"/>
        <w:autoSpaceDN w:val="0"/>
        <w:adjustRightInd w:val="0"/>
        <w:jc w:val="center"/>
        <w:rPr>
          <w:rFonts w:asciiTheme="minorHAnsi" w:hAnsiTheme="minorHAnsi" w:cstheme="minorHAnsi"/>
          <w:b/>
        </w:rPr>
      </w:pPr>
    </w:p>
    <w:p w14:paraId="14D25CA6" w14:textId="77777777" w:rsidR="009E63BC" w:rsidRPr="00B61318" w:rsidRDefault="009E63BC" w:rsidP="009E63BC">
      <w:pPr>
        <w:autoSpaceDE w:val="0"/>
        <w:autoSpaceDN w:val="0"/>
        <w:adjustRightInd w:val="0"/>
        <w:jc w:val="center"/>
        <w:rPr>
          <w:rFonts w:asciiTheme="minorHAnsi" w:hAnsiTheme="minorHAnsi" w:cstheme="minorHAnsi"/>
          <w:b/>
        </w:rPr>
      </w:pPr>
      <w:r w:rsidRPr="00B61318">
        <w:rPr>
          <w:rFonts w:asciiTheme="minorHAnsi" w:hAnsiTheme="minorHAnsi" w:cstheme="minorHAnsi"/>
          <w:b/>
        </w:rPr>
        <w:t>MENIČNA IZJAVA</w:t>
      </w:r>
    </w:p>
    <w:p w14:paraId="65391548" w14:textId="77777777" w:rsidR="009E63BC" w:rsidRPr="00B61318" w:rsidRDefault="009E63BC" w:rsidP="009E63BC">
      <w:pPr>
        <w:autoSpaceDE w:val="0"/>
        <w:autoSpaceDN w:val="0"/>
        <w:adjustRightInd w:val="0"/>
        <w:jc w:val="center"/>
        <w:rPr>
          <w:rFonts w:asciiTheme="minorHAnsi" w:hAnsiTheme="minorHAnsi" w:cstheme="minorHAnsi"/>
        </w:rPr>
      </w:pPr>
      <w:r w:rsidRPr="00B61318">
        <w:rPr>
          <w:rFonts w:asciiTheme="minorHAnsi" w:hAnsiTheme="minorHAnsi" w:cstheme="minorHAnsi"/>
        </w:rPr>
        <w:t>s pooblastilom za unovčenje</w:t>
      </w:r>
    </w:p>
    <w:p w14:paraId="59F26836" w14:textId="77777777" w:rsidR="009E63BC" w:rsidRPr="00B61318" w:rsidRDefault="009E63BC" w:rsidP="009E63BC">
      <w:pPr>
        <w:autoSpaceDE w:val="0"/>
        <w:autoSpaceDN w:val="0"/>
        <w:adjustRightInd w:val="0"/>
        <w:jc w:val="center"/>
        <w:rPr>
          <w:rFonts w:asciiTheme="minorHAnsi" w:hAnsiTheme="minorHAnsi" w:cstheme="minorHAnsi"/>
        </w:rPr>
      </w:pPr>
    </w:p>
    <w:p w14:paraId="4394BF87" w14:textId="77777777" w:rsidR="009E63BC" w:rsidRPr="00B61318" w:rsidRDefault="009E63BC" w:rsidP="009E63BC">
      <w:pPr>
        <w:autoSpaceDE w:val="0"/>
        <w:autoSpaceDN w:val="0"/>
        <w:adjustRightInd w:val="0"/>
        <w:rPr>
          <w:rFonts w:asciiTheme="minorHAnsi" w:hAnsiTheme="minorHAnsi" w:cstheme="minorHAnsi"/>
        </w:rPr>
      </w:pPr>
      <w:r>
        <w:rPr>
          <w:rFonts w:asciiTheme="minorHAnsi" w:hAnsiTheme="minorHAnsi" w:cstheme="minorHAnsi"/>
        </w:rPr>
        <w:t>Izvajalec</w:t>
      </w:r>
      <w:r w:rsidRPr="00B61318">
        <w:rPr>
          <w:rFonts w:asciiTheme="minorHAnsi" w:hAnsiTheme="minorHAnsi" w:cstheme="minorHAnsi"/>
        </w:rPr>
        <w:t xml:space="preserve">:  </w:t>
      </w:r>
      <w:sdt>
        <w:sdtPr>
          <w:rPr>
            <w:rFonts w:asciiTheme="minorHAnsi" w:hAnsiTheme="minorHAnsi" w:cstheme="minorHAnsi"/>
          </w:rPr>
          <w:id w:val="-2068870242"/>
          <w:placeholder>
            <w:docPart w:val="7514DE5B55D2409FBB5C01E71FD53395"/>
          </w:placeholder>
          <w:showingPlcHdr/>
        </w:sdtPr>
        <w:sdtContent>
          <w:r w:rsidRPr="00B61318">
            <w:rPr>
              <w:rStyle w:val="Besedilooznabemesta"/>
              <w:rFonts w:asciiTheme="minorHAnsi" w:eastAsia="MS ??" w:hAnsiTheme="minorHAnsi" w:cstheme="minorHAnsi"/>
            </w:rPr>
            <w:t>Kliknite ali tapnite tukaj, če želite vnesti besedilo.</w:t>
          </w:r>
        </w:sdtContent>
      </w:sdt>
    </w:p>
    <w:p w14:paraId="3C8464B3" w14:textId="77777777" w:rsidR="009E63BC" w:rsidRPr="00B61318" w:rsidRDefault="009E63BC" w:rsidP="009E63BC">
      <w:pPr>
        <w:autoSpaceDE w:val="0"/>
        <w:autoSpaceDN w:val="0"/>
        <w:adjustRightInd w:val="0"/>
        <w:rPr>
          <w:rFonts w:asciiTheme="minorHAnsi" w:hAnsiTheme="minorHAnsi" w:cstheme="minorHAnsi"/>
        </w:rPr>
      </w:pPr>
    </w:p>
    <w:p w14:paraId="3E180BE2" w14:textId="77777777" w:rsidR="009E63BC" w:rsidRPr="00B61318" w:rsidRDefault="009E63BC" w:rsidP="009E63BC">
      <w:pPr>
        <w:jc w:val="both"/>
        <w:rPr>
          <w:rFonts w:asciiTheme="minorHAnsi" w:hAnsiTheme="minorHAnsi" w:cstheme="minorHAnsi"/>
        </w:rPr>
      </w:pPr>
      <w:r>
        <w:rPr>
          <w:rFonts w:asciiTheme="minorHAnsi" w:hAnsiTheme="minorHAnsi" w:cstheme="minorHAnsi"/>
        </w:rPr>
        <w:t>naročniku</w:t>
      </w:r>
      <w:r w:rsidRPr="00B61318">
        <w:rPr>
          <w:rFonts w:asciiTheme="minorHAnsi" w:hAnsiTheme="minorHAnsi" w:cstheme="minorHAnsi"/>
        </w:rPr>
        <w:t xml:space="preserve">, Zdravstveni dom Murska Sobota, Grajska ulica 24, 9000 Murska Sobota kot garancijo za odpravo napak v garancijski dobi v okviru izvedbe javnega naročila </w:t>
      </w:r>
      <w:r w:rsidRPr="00400682">
        <w:rPr>
          <w:rFonts w:asciiTheme="minorHAnsi" w:hAnsiTheme="minorHAnsi" w:cstheme="minorHAnsi"/>
          <w:b/>
          <w:sz w:val="24"/>
          <w:szCs w:val="24"/>
        </w:rPr>
        <w:t>»</w:t>
      </w:r>
      <w:r>
        <w:rPr>
          <w:rFonts w:asciiTheme="minorHAnsi" w:hAnsiTheme="minorHAnsi" w:cstheme="minorHAnsi"/>
          <w:b/>
          <w:bCs/>
        </w:rPr>
        <w:t>POŠTNE STORITVE</w:t>
      </w:r>
      <w:r w:rsidRPr="00400682">
        <w:rPr>
          <w:rFonts w:asciiTheme="minorHAnsi" w:hAnsiTheme="minorHAnsi" w:cstheme="minorHAnsi"/>
          <w:b/>
          <w:sz w:val="24"/>
          <w:szCs w:val="24"/>
        </w:rPr>
        <w:t>«</w:t>
      </w:r>
      <w:r>
        <w:rPr>
          <w:rFonts w:asciiTheme="minorHAnsi" w:hAnsiTheme="minorHAnsi" w:cstheme="minorHAnsi"/>
        </w:rPr>
        <w:t>.</w:t>
      </w:r>
    </w:p>
    <w:p w14:paraId="3B8CA34F" w14:textId="77777777" w:rsidR="009E63BC" w:rsidRPr="00B61318" w:rsidRDefault="009E63BC" w:rsidP="009E63BC">
      <w:pPr>
        <w:autoSpaceDE w:val="0"/>
        <w:autoSpaceDN w:val="0"/>
        <w:adjustRightInd w:val="0"/>
        <w:jc w:val="both"/>
        <w:rPr>
          <w:rFonts w:asciiTheme="minorHAnsi" w:hAnsiTheme="minorHAnsi" w:cstheme="minorHAnsi"/>
        </w:rPr>
      </w:pPr>
    </w:p>
    <w:p w14:paraId="1D61EF1C" w14:textId="77777777" w:rsidR="009E63BC" w:rsidRPr="00B61318" w:rsidRDefault="009E63BC" w:rsidP="009E63BC">
      <w:pPr>
        <w:autoSpaceDE w:val="0"/>
        <w:autoSpaceDN w:val="0"/>
        <w:adjustRightInd w:val="0"/>
        <w:jc w:val="both"/>
        <w:rPr>
          <w:rFonts w:asciiTheme="minorHAnsi" w:hAnsiTheme="minorHAnsi" w:cstheme="minorHAnsi"/>
        </w:rPr>
      </w:pPr>
      <w:r w:rsidRPr="00B61318">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511EBDBE" w14:textId="77777777" w:rsidR="009E63BC" w:rsidRPr="00B61318" w:rsidRDefault="009E63BC" w:rsidP="009E63BC">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9E63BC" w:rsidRPr="00B61318" w14:paraId="6864AB53" w14:textId="77777777" w:rsidTr="001E6AD4">
        <w:tc>
          <w:tcPr>
            <w:tcW w:w="4786" w:type="dxa"/>
            <w:vMerge w:val="restart"/>
            <w:shd w:val="clear" w:color="auto" w:fill="auto"/>
          </w:tcPr>
          <w:sdt>
            <w:sdtPr>
              <w:rPr>
                <w:rFonts w:asciiTheme="minorHAnsi" w:hAnsiTheme="minorHAnsi" w:cstheme="minorHAnsi"/>
              </w:rPr>
              <w:id w:val="-1942283166"/>
              <w:placeholder>
                <w:docPart w:val="A70B55DE34CC4983A91218E0C2BAE6F1"/>
              </w:placeholder>
              <w:showingPlcHdr/>
              <w:text/>
            </w:sdtPr>
            <w:sdtContent>
              <w:p w14:paraId="2362012F" w14:textId="77777777" w:rsidR="009E63BC" w:rsidRPr="00B61318" w:rsidRDefault="009E63BC" w:rsidP="001E6AD4">
                <w:pPr>
                  <w:autoSpaceDE w:val="0"/>
                  <w:autoSpaceDN w:val="0"/>
                  <w:adjustRightInd w:val="0"/>
                  <w:jc w:val="center"/>
                  <w:rPr>
                    <w:rFonts w:asciiTheme="minorHAnsi" w:hAnsiTheme="minorHAnsi" w:cstheme="minorHAnsi"/>
                  </w:rPr>
                </w:pPr>
                <w:r w:rsidRPr="00B61318">
                  <w:rPr>
                    <w:rStyle w:val="Besedilooznabemesta"/>
                    <w:rFonts w:asciiTheme="minorHAnsi" w:hAnsiTheme="minorHAnsi" w:cstheme="minorHAnsi"/>
                  </w:rPr>
                  <w:t>Kliknite ali tapnite tukaj, če želite vnesti besedilo.</w:t>
                </w:r>
              </w:p>
            </w:sdtContent>
          </w:sdt>
          <w:p w14:paraId="01D435C7" w14:textId="77777777" w:rsidR="009E63BC" w:rsidRPr="007949D2" w:rsidRDefault="009E63BC" w:rsidP="001E6AD4">
            <w:pPr>
              <w:autoSpaceDE w:val="0"/>
              <w:autoSpaceDN w:val="0"/>
              <w:adjustRightInd w:val="0"/>
              <w:jc w:val="center"/>
              <w:rPr>
                <w:rFonts w:asciiTheme="minorHAnsi" w:hAnsiTheme="minorHAnsi" w:cstheme="minorHAnsi"/>
                <w:sz w:val="16"/>
                <w:szCs w:val="16"/>
              </w:rPr>
            </w:pPr>
            <w:r w:rsidRPr="007949D2">
              <w:rPr>
                <w:rFonts w:asciiTheme="minorHAnsi" w:hAnsiTheme="minorHAnsi" w:cstheme="minorHAnsi"/>
                <w:i/>
                <w:iCs/>
                <w:sz w:val="16"/>
                <w:szCs w:val="16"/>
              </w:rPr>
              <w:t>(ime in priimek pooblaščene osebe)</w:t>
            </w:r>
          </w:p>
        </w:tc>
        <w:tc>
          <w:tcPr>
            <w:tcW w:w="709" w:type="dxa"/>
            <w:shd w:val="clear" w:color="auto" w:fill="auto"/>
          </w:tcPr>
          <w:p w14:paraId="451FD4A1" w14:textId="77777777" w:rsidR="009E63BC" w:rsidRPr="00B61318" w:rsidRDefault="009E63BC" w:rsidP="001E6AD4">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A70B55DE34CC4983A91218E0C2BAE6F1"/>
            </w:placeholder>
            <w:showingPlcHdr/>
            <w:text/>
          </w:sdtPr>
          <w:sdtContent>
            <w:tc>
              <w:tcPr>
                <w:tcW w:w="4111" w:type="dxa"/>
                <w:shd w:val="clear" w:color="auto" w:fill="auto"/>
              </w:tcPr>
              <w:p w14:paraId="712D0D50" w14:textId="77777777" w:rsidR="009E63BC" w:rsidRPr="00B61318" w:rsidRDefault="009E63BC" w:rsidP="001E6AD4">
                <w:pPr>
                  <w:autoSpaceDE w:val="0"/>
                  <w:autoSpaceDN w:val="0"/>
                  <w:adjustRightInd w:val="0"/>
                  <w:jc w:val="center"/>
                  <w:rPr>
                    <w:rFonts w:asciiTheme="minorHAnsi" w:hAnsiTheme="minorHAnsi" w:cstheme="minorHAnsi"/>
                  </w:rPr>
                </w:pPr>
                <w:r w:rsidRPr="00B61318">
                  <w:rPr>
                    <w:rStyle w:val="Besedilooznabemesta"/>
                    <w:rFonts w:asciiTheme="minorHAnsi" w:hAnsiTheme="minorHAnsi" w:cstheme="minorHAnsi"/>
                  </w:rPr>
                  <w:t>Kliknite ali tapnite tukaj, če želite vnesti besedilo.</w:t>
                </w:r>
              </w:p>
            </w:tc>
          </w:sdtContent>
        </w:sdt>
      </w:tr>
      <w:tr w:rsidR="009E63BC" w:rsidRPr="00B61318" w14:paraId="65F3F48A" w14:textId="77777777" w:rsidTr="001E6AD4">
        <w:trPr>
          <w:trHeight w:val="181"/>
        </w:trPr>
        <w:tc>
          <w:tcPr>
            <w:tcW w:w="4786" w:type="dxa"/>
            <w:vMerge/>
            <w:shd w:val="clear" w:color="auto" w:fill="auto"/>
          </w:tcPr>
          <w:p w14:paraId="790D7354" w14:textId="77777777" w:rsidR="009E63BC" w:rsidRPr="00B61318" w:rsidRDefault="009E63BC" w:rsidP="001E6AD4">
            <w:pPr>
              <w:autoSpaceDE w:val="0"/>
              <w:autoSpaceDN w:val="0"/>
              <w:adjustRightInd w:val="0"/>
              <w:jc w:val="center"/>
              <w:rPr>
                <w:rFonts w:asciiTheme="minorHAnsi" w:hAnsiTheme="minorHAnsi" w:cstheme="minorHAnsi"/>
                <w:i/>
                <w:iCs/>
              </w:rPr>
            </w:pPr>
          </w:p>
        </w:tc>
        <w:tc>
          <w:tcPr>
            <w:tcW w:w="709" w:type="dxa"/>
            <w:shd w:val="clear" w:color="auto" w:fill="auto"/>
          </w:tcPr>
          <w:p w14:paraId="140E581A" w14:textId="77777777" w:rsidR="009E63BC" w:rsidRPr="00B61318" w:rsidRDefault="009E63BC" w:rsidP="001E6AD4">
            <w:pPr>
              <w:autoSpaceDE w:val="0"/>
              <w:autoSpaceDN w:val="0"/>
              <w:adjustRightInd w:val="0"/>
              <w:jc w:val="center"/>
              <w:rPr>
                <w:rFonts w:asciiTheme="minorHAnsi" w:hAnsiTheme="minorHAnsi" w:cstheme="minorHAnsi"/>
                <w:i/>
                <w:iCs/>
              </w:rPr>
            </w:pPr>
          </w:p>
        </w:tc>
        <w:tc>
          <w:tcPr>
            <w:tcW w:w="4111" w:type="dxa"/>
            <w:shd w:val="clear" w:color="auto" w:fill="auto"/>
          </w:tcPr>
          <w:p w14:paraId="05569738" w14:textId="77777777" w:rsidR="009E63BC" w:rsidRPr="007949D2" w:rsidRDefault="009E63BC" w:rsidP="001E6AD4">
            <w:pPr>
              <w:autoSpaceDE w:val="0"/>
              <w:autoSpaceDN w:val="0"/>
              <w:adjustRightInd w:val="0"/>
              <w:jc w:val="center"/>
              <w:rPr>
                <w:rFonts w:asciiTheme="minorHAnsi" w:hAnsiTheme="minorHAnsi" w:cstheme="minorHAnsi"/>
                <w:i/>
                <w:iCs/>
                <w:sz w:val="16"/>
                <w:szCs w:val="16"/>
              </w:rPr>
            </w:pPr>
            <w:r w:rsidRPr="007949D2">
              <w:rPr>
                <w:rFonts w:asciiTheme="minorHAnsi" w:hAnsiTheme="minorHAnsi" w:cstheme="minorHAnsi"/>
                <w:i/>
                <w:iCs/>
                <w:sz w:val="16"/>
                <w:szCs w:val="16"/>
              </w:rPr>
              <w:t>(funkcija)</w:t>
            </w:r>
          </w:p>
        </w:tc>
      </w:tr>
      <w:tr w:rsidR="009E63BC" w:rsidRPr="00B61318" w14:paraId="0EE363A2" w14:textId="77777777" w:rsidTr="001E6AD4">
        <w:tc>
          <w:tcPr>
            <w:tcW w:w="4786" w:type="dxa"/>
            <w:tcBorders>
              <w:bottom w:val="single" w:sz="4" w:space="0" w:color="auto"/>
            </w:tcBorders>
            <w:shd w:val="clear" w:color="auto" w:fill="auto"/>
          </w:tcPr>
          <w:p w14:paraId="5AF950FC" w14:textId="77777777" w:rsidR="009E63BC" w:rsidRPr="00B61318" w:rsidRDefault="009E63BC" w:rsidP="001E6AD4">
            <w:pPr>
              <w:autoSpaceDE w:val="0"/>
              <w:autoSpaceDN w:val="0"/>
              <w:adjustRightInd w:val="0"/>
              <w:rPr>
                <w:rFonts w:asciiTheme="minorHAnsi" w:hAnsiTheme="minorHAnsi" w:cstheme="minorHAnsi"/>
              </w:rPr>
            </w:pPr>
          </w:p>
        </w:tc>
        <w:tc>
          <w:tcPr>
            <w:tcW w:w="709" w:type="dxa"/>
            <w:shd w:val="clear" w:color="auto" w:fill="auto"/>
          </w:tcPr>
          <w:p w14:paraId="29A4C13E" w14:textId="77777777" w:rsidR="009E63BC" w:rsidRPr="00B61318" w:rsidRDefault="009E63BC" w:rsidP="001E6AD4">
            <w:pPr>
              <w:autoSpaceDE w:val="0"/>
              <w:autoSpaceDN w:val="0"/>
              <w:adjustRightInd w:val="0"/>
              <w:rPr>
                <w:rFonts w:asciiTheme="minorHAnsi" w:hAnsiTheme="minorHAnsi" w:cstheme="minorHAnsi"/>
              </w:rPr>
            </w:pPr>
          </w:p>
        </w:tc>
        <w:tc>
          <w:tcPr>
            <w:tcW w:w="4111" w:type="dxa"/>
            <w:shd w:val="clear" w:color="auto" w:fill="auto"/>
          </w:tcPr>
          <w:p w14:paraId="30963E5E" w14:textId="77777777" w:rsidR="009E63BC" w:rsidRPr="00B61318" w:rsidRDefault="009E63BC" w:rsidP="001E6AD4">
            <w:pPr>
              <w:autoSpaceDE w:val="0"/>
              <w:autoSpaceDN w:val="0"/>
              <w:adjustRightInd w:val="0"/>
              <w:rPr>
                <w:rFonts w:asciiTheme="minorHAnsi" w:hAnsiTheme="minorHAnsi" w:cstheme="minorHAnsi"/>
              </w:rPr>
            </w:pPr>
          </w:p>
        </w:tc>
      </w:tr>
      <w:tr w:rsidR="009E63BC" w:rsidRPr="00B61318" w14:paraId="6AB24FD8" w14:textId="77777777" w:rsidTr="001E6AD4">
        <w:tc>
          <w:tcPr>
            <w:tcW w:w="4786" w:type="dxa"/>
            <w:tcBorders>
              <w:top w:val="single" w:sz="4" w:space="0" w:color="auto"/>
            </w:tcBorders>
            <w:shd w:val="clear" w:color="auto" w:fill="auto"/>
          </w:tcPr>
          <w:p w14:paraId="4471FC44" w14:textId="77777777" w:rsidR="009E63BC" w:rsidRPr="007949D2" w:rsidRDefault="009E63BC" w:rsidP="001E6AD4">
            <w:pPr>
              <w:autoSpaceDE w:val="0"/>
              <w:autoSpaceDN w:val="0"/>
              <w:adjustRightInd w:val="0"/>
              <w:jc w:val="center"/>
              <w:rPr>
                <w:rFonts w:asciiTheme="minorHAnsi" w:hAnsiTheme="minorHAnsi" w:cstheme="minorHAnsi"/>
                <w:sz w:val="16"/>
                <w:szCs w:val="16"/>
              </w:rPr>
            </w:pPr>
            <w:r w:rsidRPr="007949D2">
              <w:rPr>
                <w:rFonts w:asciiTheme="minorHAnsi" w:hAnsiTheme="minorHAnsi" w:cstheme="minorHAnsi"/>
                <w:i/>
                <w:iCs/>
                <w:sz w:val="16"/>
                <w:szCs w:val="16"/>
              </w:rPr>
              <w:t>(podpis)</w:t>
            </w:r>
          </w:p>
        </w:tc>
        <w:tc>
          <w:tcPr>
            <w:tcW w:w="709" w:type="dxa"/>
            <w:shd w:val="clear" w:color="auto" w:fill="auto"/>
          </w:tcPr>
          <w:p w14:paraId="63E7A24E" w14:textId="77777777" w:rsidR="009E63BC" w:rsidRPr="00B61318" w:rsidRDefault="009E63BC" w:rsidP="001E6AD4">
            <w:pPr>
              <w:autoSpaceDE w:val="0"/>
              <w:autoSpaceDN w:val="0"/>
              <w:adjustRightInd w:val="0"/>
              <w:rPr>
                <w:rFonts w:asciiTheme="minorHAnsi" w:hAnsiTheme="minorHAnsi" w:cstheme="minorHAnsi"/>
              </w:rPr>
            </w:pPr>
          </w:p>
        </w:tc>
        <w:tc>
          <w:tcPr>
            <w:tcW w:w="4111" w:type="dxa"/>
            <w:shd w:val="clear" w:color="auto" w:fill="auto"/>
          </w:tcPr>
          <w:p w14:paraId="484A6FDD" w14:textId="77777777" w:rsidR="009E63BC" w:rsidRPr="00B61318" w:rsidRDefault="009E63BC" w:rsidP="001E6AD4">
            <w:pPr>
              <w:autoSpaceDE w:val="0"/>
              <w:autoSpaceDN w:val="0"/>
              <w:adjustRightInd w:val="0"/>
              <w:rPr>
                <w:rFonts w:asciiTheme="minorHAnsi" w:hAnsiTheme="minorHAnsi" w:cstheme="minorHAnsi"/>
              </w:rPr>
            </w:pPr>
          </w:p>
        </w:tc>
      </w:tr>
      <w:tr w:rsidR="009E63BC" w:rsidRPr="00B61318" w14:paraId="0DB28413" w14:textId="77777777" w:rsidTr="001E6AD4">
        <w:tc>
          <w:tcPr>
            <w:tcW w:w="4786" w:type="dxa"/>
            <w:shd w:val="clear" w:color="auto" w:fill="auto"/>
          </w:tcPr>
          <w:p w14:paraId="55ADF426" w14:textId="77777777" w:rsidR="009E63BC" w:rsidRPr="00B61318" w:rsidRDefault="009E63BC" w:rsidP="001E6AD4">
            <w:pPr>
              <w:autoSpaceDE w:val="0"/>
              <w:autoSpaceDN w:val="0"/>
              <w:adjustRightInd w:val="0"/>
              <w:jc w:val="center"/>
              <w:rPr>
                <w:rFonts w:asciiTheme="minorHAnsi" w:hAnsiTheme="minorHAnsi" w:cstheme="minorHAnsi"/>
                <w:i/>
                <w:iCs/>
              </w:rPr>
            </w:pPr>
          </w:p>
        </w:tc>
        <w:tc>
          <w:tcPr>
            <w:tcW w:w="709" w:type="dxa"/>
            <w:shd w:val="clear" w:color="auto" w:fill="auto"/>
          </w:tcPr>
          <w:p w14:paraId="0D7C381D" w14:textId="77777777" w:rsidR="009E63BC" w:rsidRPr="00B61318" w:rsidRDefault="009E63BC" w:rsidP="001E6AD4">
            <w:pPr>
              <w:autoSpaceDE w:val="0"/>
              <w:autoSpaceDN w:val="0"/>
              <w:adjustRightInd w:val="0"/>
              <w:rPr>
                <w:rFonts w:asciiTheme="minorHAnsi" w:hAnsiTheme="minorHAnsi" w:cstheme="minorHAnsi"/>
              </w:rPr>
            </w:pPr>
          </w:p>
        </w:tc>
        <w:tc>
          <w:tcPr>
            <w:tcW w:w="4111" w:type="dxa"/>
            <w:shd w:val="clear" w:color="auto" w:fill="auto"/>
          </w:tcPr>
          <w:p w14:paraId="71816FFF" w14:textId="77777777" w:rsidR="009E63BC" w:rsidRPr="00B61318" w:rsidRDefault="009E63BC" w:rsidP="001E6AD4">
            <w:pPr>
              <w:autoSpaceDE w:val="0"/>
              <w:autoSpaceDN w:val="0"/>
              <w:adjustRightInd w:val="0"/>
              <w:rPr>
                <w:rFonts w:asciiTheme="minorHAnsi" w:hAnsiTheme="minorHAnsi" w:cstheme="minorHAnsi"/>
              </w:rPr>
            </w:pPr>
          </w:p>
        </w:tc>
      </w:tr>
    </w:tbl>
    <w:p w14:paraId="148178E3" w14:textId="77777777" w:rsidR="009E63BC" w:rsidRPr="00B61318" w:rsidRDefault="009E63BC" w:rsidP="009E63BC">
      <w:pPr>
        <w:autoSpaceDE w:val="0"/>
        <w:autoSpaceDN w:val="0"/>
        <w:adjustRightInd w:val="0"/>
        <w:rPr>
          <w:rFonts w:asciiTheme="minorHAnsi" w:hAnsiTheme="minorHAnsi" w:cstheme="minorHAnsi"/>
        </w:rPr>
      </w:pPr>
    </w:p>
    <w:p w14:paraId="460767D8" w14:textId="77777777" w:rsidR="009E63BC" w:rsidRPr="00E3033F" w:rsidRDefault="009E63BC" w:rsidP="009E63BC">
      <w:pPr>
        <w:autoSpaceDE w:val="0"/>
        <w:autoSpaceDN w:val="0"/>
        <w:adjustRightInd w:val="0"/>
        <w:jc w:val="both"/>
        <w:rPr>
          <w:rFonts w:asciiTheme="minorHAnsi" w:hAnsiTheme="minorHAnsi" w:cstheme="minorHAnsi"/>
        </w:rPr>
      </w:pPr>
      <w:r w:rsidRPr="00E3033F">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417715564"/>
          <w:placeholder>
            <w:docPart w:val="71AB8AD680554C7A91E71684A15CA241"/>
          </w:placeholder>
          <w:showingPlcHdr/>
          <w:text/>
        </w:sdtPr>
        <w:sdtContent>
          <w:r w:rsidRPr="00E3033F">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EUR </w:t>
      </w:r>
      <w:r w:rsidRPr="00E3033F">
        <w:rPr>
          <w:rFonts w:asciiTheme="minorHAnsi" w:hAnsiTheme="minorHAnsi" w:cstheme="minorHAnsi"/>
        </w:rPr>
        <w:t>in jo unovči v primeru:</w:t>
      </w:r>
    </w:p>
    <w:p w14:paraId="252798F8" w14:textId="77777777" w:rsidR="009E63BC" w:rsidRPr="00B61318" w:rsidRDefault="009E63BC" w:rsidP="009E63BC">
      <w:pPr>
        <w:autoSpaceDE w:val="0"/>
        <w:autoSpaceDN w:val="0"/>
        <w:adjustRightInd w:val="0"/>
        <w:jc w:val="both"/>
        <w:rPr>
          <w:rFonts w:asciiTheme="minorHAnsi" w:hAnsiTheme="minorHAnsi" w:cstheme="minorHAnsi"/>
        </w:rPr>
      </w:pPr>
    </w:p>
    <w:p w14:paraId="7B243137" w14:textId="77777777" w:rsidR="009E63BC" w:rsidRPr="001F3637" w:rsidRDefault="009E63BC" w:rsidP="009E63BC">
      <w:pPr>
        <w:widowControl w:val="0"/>
        <w:numPr>
          <w:ilvl w:val="0"/>
          <w:numId w:val="8"/>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če </w:t>
      </w:r>
      <w:r>
        <w:rPr>
          <w:rFonts w:asciiTheme="minorHAnsi" w:hAnsiTheme="minorHAnsi" w:cstheme="minorHAnsi"/>
        </w:rPr>
        <w:t>izvajalec</w:t>
      </w:r>
      <w:r w:rsidRPr="00042188">
        <w:rPr>
          <w:rFonts w:asciiTheme="minorHAnsi" w:hAnsiTheme="minorHAnsi" w:cstheme="minorHAnsi"/>
        </w:rPr>
        <w:t xml:space="preserve"> </w:t>
      </w:r>
      <w:r w:rsidRPr="00B12BE5">
        <w:rPr>
          <w:rFonts w:asciiTheme="minorHAnsi" w:hAnsiTheme="minorHAnsi" w:cstheme="minorHAnsi"/>
        </w:rPr>
        <w:t xml:space="preserve">predčasno prekine Okvirni sporazum o izvedbi poštnih storitev št. </w:t>
      </w:r>
      <w:r w:rsidRPr="00EA3352">
        <w:rPr>
          <w:rFonts w:asciiTheme="minorHAnsi" w:hAnsiTheme="minorHAnsi" w:cstheme="minorHAnsi"/>
        </w:rPr>
        <w:t>JN-OP-S-1/2024</w:t>
      </w:r>
      <w:r>
        <w:rPr>
          <w:rFonts w:asciiTheme="minorHAnsi" w:hAnsiTheme="minorHAnsi" w:cstheme="minorHAnsi"/>
        </w:rPr>
        <w:t>;</w:t>
      </w:r>
    </w:p>
    <w:p w14:paraId="368103FE" w14:textId="77777777" w:rsidR="009E63BC" w:rsidRPr="00042188" w:rsidRDefault="009E63BC" w:rsidP="009E63BC">
      <w:pPr>
        <w:widowControl w:val="0"/>
        <w:numPr>
          <w:ilvl w:val="0"/>
          <w:numId w:val="8"/>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da </w:t>
      </w:r>
      <w:r>
        <w:rPr>
          <w:rFonts w:asciiTheme="minorHAnsi" w:hAnsiTheme="minorHAnsi" w:cstheme="minorHAnsi"/>
        </w:rPr>
        <w:t>izvajalec</w:t>
      </w:r>
      <w:r w:rsidRPr="00042188">
        <w:rPr>
          <w:rFonts w:asciiTheme="minorHAnsi" w:hAnsiTheme="minorHAnsi" w:cstheme="minorHAnsi"/>
        </w:rPr>
        <w:t xml:space="preserve"> ne </w:t>
      </w:r>
      <w:r>
        <w:rPr>
          <w:rFonts w:asciiTheme="minorHAnsi" w:hAnsiTheme="minorHAnsi" w:cstheme="minorHAnsi"/>
        </w:rPr>
        <w:t>izvaja storitve</w:t>
      </w:r>
      <w:r w:rsidRPr="00042188">
        <w:rPr>
          <w:rFonts w:asciiTheme="minorHAnsi" w:hAnsiTheme="minorHAnsi" w:cstheme="minorHAnsi"/>
        </w:rPr>
        <w:t xml:space="preserve"> v skladu z določili </w:t>
      </w:r>
      <w:r>
        <w:rPr>
          <w:rFonts w:asciiTheme="minorHAnsi" w:hAnsiTheme="minorHAnsi" w:cstheme="minorHAnsi"/>
        </w:rPr>
        <w:t>tega okvirnega sporazuma</w:t>
      </w:r>
      <w:r w:rsidRPr="00042188">
        <w:rPr>
          <w:rFonts w:asciiTheme="minorHAnsi" w:hAnsiTheme="minorHAnsi" w:cstheme="minorHAnsi"/>
        </w:rPr>
        <w:t xml:space="preserve">, s prilogami k </w:t>
      </w:r>
      <w:r>
        <w:rPr>
          <w:rFonts w:asciiTheme="minorHAnsi" w:hAnsiTheme="minorHAnsi" w:cstheme="minorHAnsi"/>
        </w:rPr>
        <w:t>temu okvirnemu sporazumu</w:t>
      </w:r>
      <w:r w:rsidRPr="00042188">
        <w:rPr>
          <w:rFonts w:asciiTheme="minorHAnsi" w:hAnsiTheme="minorHAnsi" w:cstheme="minorHAnsi"/>
        </w:rPr>
        <w:t xml:space="preserve">, </w:t>
      </w:r>
    </w:p>
    <w:p w14:paraId="0E82E83D" w14:textId="77777777" w:rsidR="009E63BC" w:rsidRPr="00042188" w:rsidRDefault="009E63BC" w:rsidP="009E63BC">
      <w:pPr>
        <w:widowControl w:val="0"/>
        <w:numPr>
          <w:ilvl w:val="0"/>
          <w:numId w:val="9"/>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če </w:t>
      </w:r>
      <w:r>
        <w:rPr>
          <w:rFonts w:asciiTheme="minorHAnsi" w:hAnsiTheme="minorHAnsi" w:cstheme="minorHAnsi"/>
        </w:rPr>
        <w:t>izvajalec</w:t>
      </w:r>
      <w:r w:rsidRPr="00042188">
        <w:rPr>
          <w:rFonts w:asciiTheme="minorHAnsi" w:hAnsiTheme="minorHAnsi" w:cstheme="minorHAnsi"/>
        </w:rPr>
        <w:t xml:space="preserve"> ne zagotavlja cen v skladu s ponudbenim predračunom, </w:t>
      </w:r>
    </w:p>
    <w:p w14:paraId="4F143225" w14:textId="77777777" w:rsidR="009E63BC" w:rsidRPr="00042188" w:rsidRDefault="009E63BC" w:rsidP="009E63BC">
      <w:pPr>
        <w:widowControl w:val="0"/>
        <w:numPr>
          <w:ilvl w:val="0"/>
          <w:numId w:val="9"/>
        </w:numPr>
        <w:suppressAutoHyphens w:val="0"/>
        <w:autoSpaceDE w:val="0"/>
        <w:autoSpaceDN w:val="0"/>
        <w:adjustRightInd w:val="0"/>
        <w:jc w:val="both"/>
        <w:rPr>
          <w:rFonts w:asciiTheme="minorHAnsi" w:hAnsiTheme="minorHAnsi" w:cstheme="minorHAnsi"/>
        </w:rPr>
      </w:pPr>
      <w:r w:rsidRPr="00042188">
        <w:rPr>
          <w:rFonts w:asciiTheme="minorHAnsi" w:hAnsiTheme="minorHAnsi" w:cstheme="minorHAnsi"/>
        </w:rPr>
        <w:t xml:space="preserve">če </w:t>
      </w:r>
      <w:r>
        <w:rPr>
          <w:rFonts w:asciiTheme="minorHAnsi" w:hAnsiTheme="minorHAnsi" w:cstheme="minorHAnsi"/>
        </w:rPr>
        <w:t>izvajalec</w:t>
      </w:r>
      <w:r w:rsidRPr="00042188">
        <w:rPr>
          <w:rFonts w:asciiTheme="minorHAnsi" w:hAnsiTheme="minorHAnsi" w:cstheme="minorHAnsi"/>
        </w:rPr>
        <w:t xml:space="preserve"> ne upošteva reklamacij naročnika ali kako drugače krši določila </w:t>
      </w:r>
      <w:r>
        <w:rPr>
          <w:rFonts w:asciiTheme="minorHAnsi" w:hAnsiTheme="minorHAnsi" w:cstheme="minorHAnsi"/>
        </w:rPr>
        <w:t>okvirnega sporazuma</w:t>
      </w:r>
      <w:r w:rsidRPr="00042188">
        <w:rPr>
          <w:rFonts w:asciiTheme="minorHAnsi" w:hAnsiTheme="minorHAnsi" w:cstheme="minorHAnsi"/>
        </w:rPr>
        <w:t>.</w:t>
      </w:r>
    </w:p>
    <w:p w14:paraId="54D481F1" w14:textId="77777777" w:rsidR="009E63BC" w:rsidRPr="00B61318" w:rsidRDefault="009E63BC" w:rsidP="009E63BC">
      <w:pPr>
        <w:autoSpaceDE w:val="0"/>
        <w:autoSpaceDN w:val="0"/>
        <w:adjustRightInd w:val="0"/>
        <w:jc w:val="both"/>
        <w:rPr>
          <w:rFonts w:asciiTheme="minorHAnsi" w:hAnsiTheme="minorHAnsi" w:cstheme="minorHAnsi"/>
        </w:rPr>
      </w:pPr>
    </w:p>
    <w:p w14:paraId="7789E5D8" w14:textId="77777777" w:rsidR="009E63BC" w:rsidRPr="00B61318" w:rsidRDefault="009E63BC" w:rsidP="009E63BC">
      <w:pPr>
        <w:autoSpaceDE w:val="0"/>
        <w:autoSpaceDN w:val="0"/>
        <w:adjustRightInd w:val="0"/>
        <w:jc w:val="both"/>
        <w:rPr>
          <w:rFonts w:asciiTheme="minorHAnsi" w:hAnsiTheme="minorHAnsi" w:cstheme="minorHAnsi"/>
        </w:rPr>
      </w:pPr>
      <w:r w:rsidRPr="00B61318">
        <w:rPr>
          <w:rFonts w:asciiTheme="minorHAnsi" w:hAnsiTheme="minorHAnsi" w:cstheme="minorHAnsi"/>
        </w:rPr>
        <w:t xml:space="preserve">Menica je plačljiva pri banki: </w:t>
      </w:r>
      <w:sdt>
        <w:sdtPr>
          <w:rPr>
            <w:rFonts w:asciiTheme="minorHAnsi" w:hAnsiTheme="minorHAnsi" w:cstheme="minorHAnsi"/>
          </w:rPr>
          <w:id w:val="-1183662345"/>
          <w:placeholder>
            <w:docPart w:val="0AF2FD361A164CE785357E7512A13372"/>
          </w:placeholder>
          <w:showingPlcHdr/>
          <w:text/>
        </w:sdtPr>
        <w:sdtContent>
          <w:r w:rsidRPr="00B61318">
            <w:rPr>
              <w:rStyle w:val="Besedilooznabemesta"/>
              <w:rFonts w:asciiTheme="minorHAnsi" w:hAnsiTheme="minorHAnsi" w:cstheme="minorHAnsi"/>
            </w:rPr>
            <w:t>Kliknite ali tapnite tukaj, če želite vnesti besedilo.</w:t>
          </w:r>
        </w:sdtContent>
      </w:sdt>
      <w:r w:rsidRPr="00B61318">
        <w:rPr>
          <w:rFonts w:asciiTheme="minorHAnsi" w:hAnsiTheme="minorHAnsi" w:cstheme="minorHAnsi"/>
        </w:rPr>
        <w:t xml:space="preserve"> ,ki vodi naš TRR številka: </w:t>
      </w:r>
      <w:sdt>
        <w:sdtPr>
          <w:rPr>
            <w:rFonts w:asciiTheme="minorHAnsi" w:hAnsiTheme="minorHAnsi" w:cstheme="minorHAnsi"/>
          </w:rPr>
          <w:id w:val="1497148727"/>
          <w:placeholder>
            <w:docPart w:val="0AF2FD361A164CE785357E7512A13372"/>
          </w:placeholder>
          <w:showingPlcHdr/>
          <w:text/>
        </w:sdtPr>
        <w:sdtContent>
          <w:r w:rsidRPr="00B61318">
            <w:rPr>
              <w:rStyle w:val="Besedilooznabemesta"/>
              <w:rFonts w:asciiTheme="minorHAnsi" w:hAnsiTheme="minorHAnsi" w:cstheme="minorHAnsi"/>
            </w:rPr>
            <w:t>Kliknite ali tapnite tukaj, če želite vnesti besedilo.</w:t>
          </w:r>
        </w:sdtContent>
      </w:sdt>
    </w:p>
    <w:p w14:paraId="004393DF" w14:textId="77777777" w:rsidR="009E63BC" w:rsidRPr="00B61318" w:rsidRDefault="009E63BC" w:rsidP="009E63BC">
      <w:pPr>
        <w:autoSpaceDE w:val="0"/>
        <w:autoSpaceDN w:val="0"/>
        <w:adjustRightInd w:val="0"/>
        <w:jc w:val="both"/>
        <w:rPr>
          <w:rFonts w:asciiTheme="minorHAnsi" w:hAnsiTheme="minorHAnsi" w:cstheme="minorHAnsi"/>
        </w:rPr>
      </w:pPr>
    </w:p>
    <w:p w14:paraId="3B8C83FD" w14:textId="77777777" w:rsidR="009E63BC" w:rsidRPr="00B61318" w:rsidRDefault="009E63BC" w:rsidP="009E63BC">
      <w:pPr>
        <w:autoSpaceDE w:val="0"/>
        <w:autoSpaceDN w:val="0"/>
        <w:adjustRightInd w:val="0"/>
        <w:jc w:val="both"/>
        <w:rPr>
          <w:rFonts w:asciiTheme="minorHAnsi" w:hAnsiTheme="minorHAnsi" w:cstheme="minorHAnsi"/>
        </w:rPr>
      </w:pPr>
      <w:r w:rsidRPr="00B61318">
        <w:rPr>
          <w:rFonts w:asciiTheme="minorHAnsi" w:hAnsiTheme="minorHAnsi" w:cstheme="minorHAnsi"/>
        </w:rPr>
        <w:t xml:space="preserve">Menico se lahko unovči najkasneje v roku </w:t>
      </w:r>
      <w:r>
        <w:rPr>
          <w:rFonts w:asciiTheme="minorHAnsi" w:hAnsiTheme="minorHAnsi" w:cstheme="minorHAnsi"/>
        </w:rPr>
        <w:t>30</w:t>
      </w:r>
      <w:r w:rsidRPr="00B61318">
        <w:rPr>
          <w:rFonts w:asciiTheme="minorHAnsi" w:hAnsiTheme="minorHAnsi" w:cstheme="minorHAnsi"/>
        </w:rPr>
        <w:t xml:space="preserve"> dni </w:t>
      </w:r>
      <w:r>
        <w:rPr>
          <w:rFonts w:asciiTheme="minorHAnsi" w:hAnsiTheme="minorHAnsi" w:cstheme="minorHAnsi"/>
        </w:rPr>
        <w:t>po poteku roka veljavnosti okvirnega sporazuma .</w:t>
      </w:r>
    </w:p>
    <w:p w14:paraId="18B060AC" w14:textId="77777777" w:rsidR="009E63BC" w:rsidRPr="00B61318" w:rsidRDefault="009E63BC" w:rsidP="009E63BC">
      <w:pPr>
        <w:autoSpaceDE w:val="0"/>
        <w:autoSpaceDN w:val="0"/>
        <w:adjustRightInd w:val="0"/>
        <w:jc w:val="both"/>
        <w:rPr>
          <w:rFonts w:asciiTheme="minorHAnsi" w:hAnsiTheme="minorHAnsi" w:cstheme="minorHAnsi"/>
        </w:rPr>
      </w:pPr>
      <w:r w:rsidRPr="00B61318">
        <w:rPr>
          <w:rFonts w:asciiTheme="minorHAnsi" w:hAnsiTheme="minorHAnsi" w:cstheme="minorHAnsi"/>
        </w:rPr>
        <w:t xml:space="preserve">                                                                                                                                                                                                                                                                </w:t>
      </w:r>
    </w:p>
    <w:p w14:paraId="41796D97" w14:textId="77777777" w:rsidR="009E63BC" w:rsidRPr="00B61318" w:rsidRDefault="009E63BC" w:rsidP="009E63BC">
      <w:pPr>
        <w:autoSpaceDE w:val="0"/>
        <w:autoSpaceDN w:val="0"/>
        <w:adjustRightInd w:val="0"/>
        <w:jc w:val="both"/>
        <w:rPr>
          <w:rFonts w:asciiTheme="minorHAnsi" w:hAnsiTheme="minorHAnsi" w:cstheme="minorHAnsi"/>
        </w:rPr>
      </w:pPr>
      <w:r w:rsidRPr="00B61318">
        <w:rPr>
          <w:rFonts w:asciiTheme="minorHAnsi" w:hAnsiTheme="minorHAnsi" w:cstheme="minorHAnsi"/>
        </w:rPr>
        <w:t>Priloga: 2x bianco menica</w:t>
      </w:r>
    </w:p>
    <w:tbl>
      <w:tblPr>
        <w:tblW w:w="9846" w:type="dxa"/>
        <w:tblLook w:val="01E0" w:firstRow="1" w:lastRow="1" w:firstColumn="1" w:lastColumn="1" w:noHBand="0" w:noVBand="0"/>
      </w:tblPr>
      <w:tblGrid>
        <w:gridCol w:w="3261"/>
        <w:gridCol w:w="2126"/>
        <w:gridCol w:w="4459"/>
      </w:tblGrid>
      <w:tr w:rsidR="009E63BC" w:rsidRPr="00B61318" w14:paraId="4CA15F4F" w14:textId="77777777" w:rsidTr="001E6AD4">
        <w:tc>
          <w:tcPr>
            <w:tcW w:w="3261" w:type="dxa"/>
          </w:tcPr>
          <w:p w14:paraId="6A6E2227" w14:textId="77777777" w:rsidR="009E63BC" w:rsidRPr="00B61318" w:rsidRDefault="009E63BC" w:rsidP="001E6AD4">
            <w:pPr>
              <w:jc w:val="both"/>
              <w:rPr>
                <w:rFonts w:asciiTheme="minorHAnsi" w:hAnsiTheme="minorHAnsi" w:cstheme="minorHAnsi"/>
              </w:rPr>
            </w:pPr>
          </w:p>
          <w:p w14:paraId="1E212C61" w14:textId="77777777" w:rsidR="009E63BC" w:rsidRPr="00B61318" w:rsidRDefault="009E63BC" w:rsidP="001E6AD4">
            <w:pPr>
              <w:jc w:val="both"/>
              <w:rPr>
                <w:rFonts w:asciiTheme="minorHAnsi" w:hAnsiTheme="minorHAnsi" w:cstheme="minorHAnsi"/>
              </w:rPr>
            </w:pPr>
            <w:r w:rsidRPr="00B61318">
              <w:rPr>
                <w:rFonts w:asciiTheme="minorHAnsi" w:hAnsiTheme="minorHAnsi" w:cstheme="minorHAnsi"/>
              </w:rPr>
              <w:t xml:space="preserve">Datum: </w:t>
            </w:r>
            <w:sdt>
              <w:sdtPr>
                <w:rPr>
                  <w:rFonts w:asciiTheme="minorHAnsi" w:hAnsiTheme="minorHAnsi" w:cstheme="minorHAnsi"/>
                </w:rPr>
                <w:id w:val="1752316952"/>
                <w:placeholder>
                  <w:docPart w:val="A20ED5646A81462EA5A7EBC43088E280"/>
                </w:placeholder>
                <w:showingPlcHdr/>
                <w:date>
                  <w:dateFormat w:val="dd/MM/yyyy"/>
                  <w:lid w:val="sl-SI"/>
                  <w:storeMappedDataAs w:val="dateTime"/>
                  <w:calendar w:val="gregorian"/>
                </w:date>
              </w:sdtPr>
              <w:sdtContent>
                <w:r w:rsidRPr="00B61318">
                  <w:rPr>
                    <w:rStyle w:val="Besedilooznabemesta"/>
                    <w:rFonts w:asciiTheme="minorHAnsi" w:hAnsiTheme="minorHAnsi" w:cstheme="minorHAnsi"/>
                  </w:rPr>
                  <w:t>Kliknite ali tapnite tukaj, če želite vnesti datum.</w:t>
                </w:r>
              </w:sdtContent>
            </w:sdt>
          </w:p>
        </w:tc>
        <w:tc>
          <w:tcPr>
            <w:tcW w:w="2126" w:type="dxa"/>
          </w:tcPr>
          <w:p w14:paraId="79B04287" w14:textId="77777777" w:rsidR="009E63BC" w:rsidRPr="00B61318" w:rsidRDefault="009E63BC" w:rsidP="001E6AD4">
            <w:pPr>
              <w:jc w:val="both"/>
              <w:rPr>
                <w:rFonts w:asciiTheme="minorHAnsi" w:hAnsiTheme="minorHAnsi" w:cstheme="minorHAnsi"/>
              </w:rPr>
            </w:pPr>
          </w:p>
        </w:tc>
        <w:tc>
          <w:tcPr>
            <w:tcW w:w="4459" w:type="dxa"/>
          </w:tcPr>
          <w:p w14:paraId="79F52535" w14:textId="77777777" w:rsidR="009E63BC" w:rsidRPr="00B61318" w:rsidRDefault="009E63BC" w:rsidP="001E6AD4">
            <w:pPr>
              <w:jc w:val="both"/>
              <w:rPr>
                <w:rFonts w:asciiTheme="minorHAnsi" w:hAnsiTheme="minorHAnsi" w:cstheme="minorHAnsi"/>
              </w:rPr>
            </w:pPr>
          </w:p>
        </w:tc>
      </w:tr>
      <w:tr w:rsidR="009E63BC" w:rsidRPr="00B61318" w14:paraId="0CBBBDED" w14:textId="77777777" w:rsidTr="001E6AD4">
        <w:tc>
          <w:tcPr>
            <w:tcW w:w="3261" w:type="dxa"/>
          </w:tcPr>
          <w:p w14:paraId="65D239AE" w14:textId="77777777" w:rsidR="009E63BC" w:rsidRPr="00B61318" w:rsidRDefault="009E63BC" w:rsidP="001E6AD4">
            <w:pPr>
              <w:jc w:val="both"/>
              <w:rPr>
                <w:rFonts w:asciiTheme="minorHAnsi" w:hAnsiTheme="minorHAnsi" w:cstheme="minorHAnsi"/>
              </w:rPr>
            </w:pPr>
          </w:p>
        </w:tc>
        <w:tc>
          <w:tcPr>
            <w:tcW w:w="2126" w:type="dxa"/>
          </w:tcPr>
          <w:p w14:paraId="4CFBBC33" w14:textId="77777777" w:rsidR="009E63BC" w:rsidRPr="00B61318" w:rsidRDefault="009E63BC" w:rsidP="001E6AD4">
            <w:pPr>
              <w:jc w:val="both"/>
              <w:rPr>
                <w:rFonts w:asciiTheme="minorHAnsi" w:hAnsiTheme="minorHAnsi" w:cstheme="minorHAnsi"/>
              </w:rPr>
            </w:pPr>
          </w:p>
        </w:tc>
        <w:tc>
          <w:tcPr>
            <w:tcW w:w="4459" w:type="dxa"/>
          </w:tcPr>
          <w:p w14:paraId="706FD142" w14:textId="77777777" w:rsidR="009E63BC" w:rsidRPr="00B61318" w:rsidRDefault="009E63BC" w:rsidP="001E6AD4">
            <w:pPr>
              <w:jc w:val="both"/>
              <w:rPr>
                <w:rFonts w:asciiTheme="minorHAnsi" w:hAnsiTheme="minorHAnsi" w:cstheme="minorHAnsi"/>
              </w:rPr>
            </w:pPr>
          </w:p>
        </w:tc>
      </w:tr>
      <w:tr w:rsidR="009E63BC" w:rsidRPr="00B61318" w14:paraId="59FD73DB" w14:textId="77777777" w:rsidTr="001E6AD4">
        <w:tc>
          <w:tcPr>
            <w:tcW w:w="3261" w:type="dxa"/>
          </w:tcPr>
          <w:p w14:paraId="1971E4C6" w14:textId="77777777" w:rsidR="009E63BC" w:rsidRPr="00B61318" w:rsidRDefault="009E63BC" w:rsidP="001E6AD4">
            <w:pPr>
              <w:rPr>
                <w:rFonts w:asciiTheme="minorHAnsi" w:hAnsiTheme="minorHAnsi" w:cstheme="minorHAnsi"/>
              </w:rPr>
            </w:pPr>
            <w:r w:rsidRPr="00B61318">
              <w:rPr>
                <w:rFonts w:asciiTheme="minorHAnsi" w:hAnsiTheme="minorHAnsi" w:cstheme="minorHAnsi"/>
              </w:rPr>
              <w:t xml:space="preserve">Kraj: </w:t>
            </w:r>
            <w:sdt>
              <w:sdtPr>
                <w:rPr>
                  <w:rFonts w:asciiTheme="minorHAnsi" w:hAnsiTheme="minorHAnsi" w:cstheme="minorHAnsi"/>
                </w:rPr>
                <w:id w:val="1379439073"/>
                <w:placeholder>
                  <w:docPart w:val="0AF2FD361A164CE785357E7512A13372"/>
                </w:placeholder>
                <w:showingPlcHdr/>
                <w:text/>
              </w:sdtPr>
              <w:sdtContent>
                <w:r w:rsidRPr="00B61318">
                  <w:rPr>
                    <w:rStyle w:val="Besedilooznabemesta"/>
                    <w:rFonts w:asciiTheme="minorHAnsi" w:hAnsiTheme="minorHAnsi" w:cstheme="minorHAnsi"/>
                  </w:rPr>
                  <w:t>Kliknite ali tapnite tukaj, če želite vnesti besedilo.</w:t>
                </w:r>
              </w:sdtContent>
            </w:sdt>
          </w:p>
        </w:tc>
        <w:tc>
          <w:tcPr>
            <w:tcW w:w="2126" w:type="dxa"/>
          </w:tcPr>
          <w:p w14:paraId="416231D5" w14:textId="77777777" w:rsidR="009E63BC" w:rsidRPr="00B61318" w:rsidRDefault="009E63BC" w:rsidP="001E6AD4">
            <w:pPr>
              <w:rPr>
                <w:rFonts w:asciiTheme="minorHAnsi" w:hAnsiTheme="minorHAnsi" w:cstheme="minorHAnsi"/>
              </w:rPr>
            </w:pPr>
            <w:r w:rsidRPr="00B61318">
              <w:rPr>
                <w:rFonts w:asciiTheme="minorHAnsi" w:hAnsiTheme="minorHAnsi" w:cstheme="minorHAnsi"/>
              </w:rPr>
              <w:t xml:space="preserve">   Izdajatelj menice</w:t>
            </w:r>
          </w:p>
        </w:tc>
        <w:tc>
          <w:tcPr>
            <w:tcW w:w="4459" w:type="dxa"/>
          </w:tcPr>
          <w:p w14:paraId="6F1E912B" w14:textId="77777777" w:rsidR="009E63BC" w:rsidRPr="00B61318" w:rsidRDefault="009E63BC" w:rsidP="001E6AD4">
            <w:pPr>
              <w:rPr>
                <w:rFonts w:asciiTheme="minorHAnsi" w:hAnsiTheme="minorHAnsi" w:cstheme="minorHAnsi"/>
              </w:rPr>
            </w:pPr>
          </w:p>
          <w:p w14:paraId="02B401D5" w14:textId="77777777" w:rsidR="009E63BC" w:rsidRPr="00B61318" w:rsidRDefault="009E63BC" w:rsidP="001E6AD4">
            <w:pPr>
              <w:rPr>
                <w:rFonts w:asciiTheme="minorHAnsi" w:hAnsiTheme="minorHAnsi" w:cstheme="minorHAnsi"/>
              </w:rPr>
            </w:pPr>
            <w:r w:rsidRPr="00B61318">
              <w:rPr>
                <w:rFonts w:asciiTheme="minorHAnsi" w:hAnsiTheme="minorHAnsi" w:cstheme="minorHAnsi"/>
              </w:rPr>
              <w:t>________________________________</w:t>
            </w:r>
          </w:p>
          <w:p w14:paraId="4EB6E85F" w14:textId="77777777" w:rsidR="009E63BC" w:rsidRPr="00B61318" w:rsidRDefault="009E63BC" w:rsidP="001E6AD4">
            <w:pPr>
              <w:jc w:val="center"/>
              <w:rPr>
                <w:rFonts w:asciiTheme="minorHAnsi" w:hAnsiTheme="minorHAnsi" w:cstheme="minorHAnsi"/>
              </w:rPr>
            </w:pPr>
            <w:r w:rsidRPr="00B61318">
              <w:rPr>
                <w:rFonts w:asciiTheme="minorHAnsi" w:hAnsiTheme="minorHAnsi" w:cstheme="minorHAnsi"/>
              </w:rPr>
              <w:t>žig in podpis</w:t>
            </w:r>
          </w:p>
        </w:tc>
      </w:tr>
    </w:tbl>
    <w:p w14:paraId="6B528640" w14:textId="77777777" w:rsidR="009E63BC" w:rsidRDefault="009E63BC" w:rsidP="009E63BC">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br w:type="page"/>
      </w:r>
    </w:p>
    <w:p w14:paraId="57F54274" w14:textId="77777777" w:rsidR="009E63BC" w:rsidRPr="00400682" w:rsidRDefault="009E63BC" w:rsidP="009E63BC">
      <w:pPr>
        <w:autoSpaceDE w:val="0"/>
        <w:autoSpaceDN w:val="0"/>
        <w:adjustRightInd w:val="0"/>
        <w:rPr>
          <w:rFonts w:asciiTheme="minorHAnsi" w:hAnsiTheme="minorHAnsi" w:cstheme="minorHAnsi"/>
          <w:sz w:val="24"/>
          <w:szCs w:val="24"/>
        </w:rPr>
      </w:pPr>
      <w:r w:rsidRPr="00400682">
        <w:rPr>
          <w:rFonts w:asciiTheme="minorHAnsi" w:hAnsiTheme="minorHAnsi" w:cstheme="minorHAnsi"/>
          <w:b/>
          <w:i/>
          <w:sz w:val="24"/>
          <w:szCs w:val="24"/>
        </w:rPr>
        <w:t>OBR-7</w:t>
      </w:r>
    </w:p>
    <w:p w14:paraId="77034A0F" w14:textId="77777777" w:rsidR="009E63BC" w:rsidRPr="00400682" w:rsidRDefault="009E63BC" w:rsidP="009E63BC">
      <w:pPr>
        <w:autoSpaceDE w:val="0"/>
        <w:autoSpaceDN w:val="0"/>
        <w:adjustRightInd w:val="0"/>
        <w:rPr>
          <w:rFonts w:asciiTheme="minorHAnsi" w:hAnsiTheme="minorHAnsi" w:cstheme="minorHAnsi"/>
          <w:b/>
          <w:i/>
          <w:sz w:val="24"/>
          <w:szCs w:val="24"/>
        </w:rPr>
      </w:pPr>
    </w:p>
    <w:p w14:paraId="543D0D32" w14:textId="77777777" w:rsidR="009E63BC" w:rsidRPr="00400682" w:rsidRDefault="009E63BC" w:rsidP="009E63BC">
      <w:pPr>
        <w:autoSpaceDE w:val="0"/>
        <w:autoSpaceDN w:val="0"/>
        <w:adjustRightInd w:val="0"/>
        <w:rPr>
          <w:rFonts w:asciiTheme="minorHAnsi" w:hAnsiTheme="minorHAnsi" w:cstheme="minorHAnsi"/>
          <w:i/>
          <w:iCs/>
          <w:sz w:val="24"/>
          <w:szCs w:val="24"/>
        </w:rPr>
      </w:pPr>
      <w:r>
        <w:rPr>
          <w:rFonts w:asciiTheme="minorHAnsi" w:hAnsiTheme="minorHAnsi" w:cstheme="minorHAnsi"/>
          <w:sz w:val="24"/>
          <w:szCs w:val="24"/>
        </w:rPr>
        <w:t xml:space="preserve">REFERENČNI </w:t>
      </w:r>
      <w:r w:rsidRPr="00400682">
        <w:rPr>
          <w:rFonts w:asciiTheme="minorHAnsi" w:hAnsiTheme="minorHAnsi" w:cstheme="minorHAnsi"/>
          <w:sz w:val="24"/>
          <w:szCs w:val="24"/>
        </w:rPr>
        <w:t>NAROČNIK (</w:t>
      </w:r>
      <w:r w:rsidRPr="00400682">
        <w:rPr>
          <w:rFonts w:asciiTheme="minorHAnsi" w:hAnsiTheme="minorHAnsi" w:cstheme="minorHAnsi"/>
          <w:i/>
          <w:iCs/>
          <w:sz w:val="24"/>
          <w:szCs w:val="24"/>
        </w:rPr>
        <w:t>izdajatelj potrdila):</w:t>
      </w:r>
    </w:p>
    <w:p w14:paraId="453018CC" w14:textId="77777777" w:rsidR="009E63BC" w:rsidRPr="00400682" w:rsidRDefault="009E63BC" w:rsidP="009E63BC">
      <w:pPr>
        <w:autoSpaceDE w:val="0"/>
        <w:autoSpaceDN w:val="0"/>
        <w:adjustRightInd w:val="0"/>
        <w:rPr>
          <w:rFonts w:asciiTheme="minorHAnsi" w:hAnsiTheme="minorHAnsi" w:cstheme="minorHAnsi"/>
          <w:i/>
          <w:iCs/>
          <w:sz w:val="24"/>
          <w:szCs w:val="24"/>
        </w:rPr>
      </w:pPr>
    </w:p>
    <w:sdt>
      <w:sdtPr>
        <w:rPr>
          <w:rFonts w:asciiTheme="minorHAnsi" w:hAnsiTheme="minorHAnsi" w:cstheme="minorHAnsi"/>
          <w:sz w:val="24"/>
          <w:szCs w:val="24"/>
        </w:rPr>
        <w:id w:val="891082311"/>
        <w:placeholder>
          <w:docPart w:val="71AB8AD680554C7A91E71684A15CA241"/>
        </w:placeholder>
        <w:showingPlcHdr/>
      </w:sdtPr>
      <w:sdtContent>
        <w:p w14:paraId="61341795" w14:textId="77777777" w:rsidR="009E63BC" w:rsidRPr="00400682" w:rsidRDefault="009E63BC" w:rsidP="009E63BC">
          <w:pPr>
            <w:rPr>
              <w:rFonts w:asciiTheme="minorHAnsi" w:hAnsiTheme="minorHAnsi" w:cstheme="minorHAnsi"/>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2679A84A" w14:textId="77777777" w:rsidR="009E63BC" w:rsidRPr="00400682" w:rsidRDefault="009E63BC" w:rsidP="009E63BC">
      <w:pPr>
        <w:ind w:left="360"/>
        <w:jc w:val="center"/>
        <w:rPr>
          <w:rFonts w:asciiTheme="minorHAnsi" w:hAnsiTheme="minorHAnsi" w:cstheme="minorHAnsi"/>
          <w:sz w:val="24"/>
          <w:szCs w:val="24"/>
        </w:rPr>
      </w:pPr>
    </w:p>
    <w:p w14:paraId="2439EDB6" w14:textId="77777777" w:rsidR="009E63BC" w:rsidRPr="00400682" w:rsidRDefault="009E63BC" w:rsidP="009E63BC">
      <w:pPr>
        <w:ind w:left="360"/>
        <w:jc w:val="center"/>
        <w:rPr>
          <w:rFonts w:asciiTheme="minorHAnsi" w:hAnsiTheme="minorHAnsi" w:cstheme="minorHAnsi"/>
          <w:b/>
          <w:sz w:val="24"/>
          <w:szCs w:val="24"/>
        </w:rPr>
      </w:pPr>
    </w:p>
    <w:p w14:paraId="5D6115E3" w14:textId="77777777" w:rsidR="009E63BC" w:rsidRPr="00400682" w:rsidRDefault="009E63BC" w:rsidP="009E63BC">
      <w:pPr>
        <w:ind w:left="360"/>
        <w:jc w:val="center"/>
        <w:rPr>
          <w:rFonts w:asciiTheme="minorHAnsi" w:hAnsiTheme="minorHAnsi" w:cstheme="minorHAnsi"/>
          <w:b/>
          <w:sz w:val="24"/>
          <w:szCs w:val="24"/>
        </w:rPr>
      </w:pPr>
      <w:r w:rsidRPr="00400682">
        <w:rPr>
          <w:rFonts w:asciiTheme="minorHAnsi" w:hAnsiTheme="minorHAnsi" w:cstheme="minorHAnsi"/>
          <w:b/>
          <w:sz w:val="24"/>
          <w:szCs w:val="24"/>
        </w:rPr>
        <w:t>REFERENČNO POTRDILO</w:t>
      </w:r>
    </w:p>
    <w:p w14:paraId="70919D33" w14:textId="77777777" w:rsidR="009E63BC" w:rsidRPr="00400682" w:rsidRDefault="009E63BC" w:rsidP="009E63BC">
      <w:pPr>
        <w:ind w:left="360"/>
        <w:jc w:val="center"/>
        <w:rPr>
          <w:rFonts w:asciiTheme="minorHAnsi" w:hAnsiTheme="minorHAnsi" w:cstheme="minorHAnsi"/>
          <w:sz w:val="24"/>
          <w:szCs w:val="24"/>
        </w:rPr>
      </w:pPr>
    </w:p>
    <w:p w14:paraId="1D489169" w14:textId="77777777" w:rsidR="009E63BC" w:rsidRPr="00400682" w:rsidRDefault="009E63BC" w:rsidP="009E63BC">
      <w:pPr>
        <w:autoSpaceDE w:val="0"/>
        <w:autoSpaceDN w:val="0"/>
        <w:adjustRightInd w:val="0"/>
        <w:rPr>
          <w:rFonts w:asciiTheme="minorHAnsi" w:hAnsiTheme="minorHAnsi" w:cstheme="minorHAnsi"/>
          <w:b/>
          <w:i/>
          <w:sz w:val="24"/>
          <w:szCs w:val="24"/>
        </w:rPr>
      </w:pPr>
    </w:p>
    <w:p w14:paraId="03FF2192" w14:textId="77777777" w:rsidR="009E63BC" w:rsidRPr="00673F49" w:rsidRDefault="009E63BC" w:rsidP="009E63BC">
      <w:pPr>
        <w:autoSpaceDE w:val="0"/>
        <w:autoSpaceDN w:val="0"/>
        <w:adjustRightInd w:val="0"/>
        <w:jc w:val="both"/>
        <w:rPr>
          <w:rFonts w:asciiTheme="minorHAnsi" w:hAnsiTheme="minorHAnsi" w:cstheme="minorHAnsi"/>
          <w:sz w:val="24"/>
          <w:szCs w:val="24"/>
        </w:rPr>
      </w:pPr>
      <w:r w:rsidRPr="00673F49">
        <w:rPr>
          <w:rFonts w:asciiTheme="minorHAnsi" w:hAnsiTheme="minorHAnsi" w:cstheme="minorHAnsi"/>
          <w:sz w:val="24"/>
          <w:szCs w:val="24"/>
        </w:rPr>
        <w:t>Za namen dokazovanja usposobljenosti ponudnika v zvezi z javnim razpisom »</w:t>
      </w:r>
      <w:r>
        <w:rPr>
          <w:rFonts w:asciiTheme="minorHAnsi" w:hAnsiTheme="minorHAnsi" w:cstheme="minorHAnsi"/>
          <w:b/>
          <w:bCs/>
          <w:sz w:val="24"/>
          <w:szCs w:val="24"/>
        </w:rPr>
        <w:t>POŠTNE STORITVE</w:t>
      </w:r>
      <w:r w:rsidRPr="00673F49">
        <w:rPr>
          <w:rFonts w:asciiTheme="minorHAnsi" w:hAnsiTheme="minorHAnsi" w:cstheme="minorHAnsi"/>
          <w:sz w:val="24"/>
          <w:szCs w:val="24"/>
        </w:rPr>
        <w:t xml:space="preserve">«  spodaj podpisani naročnik potrjujem, da je družba </w:t>
      </w:r>
      <w:r w:rsidRPr="00673F49">
        <w:rPr>
          <w:rFonts w:asciiTheme="minorHAnsi" w:hAnsiTheme="minorHAnsi" w:cstheme="minorHAnsi"/>
          <w:i/>
          <w:iCs/>
          <w:sz w:val="24"/>
          <w:szCs w:val="24"/>
        </w:rPr>
        <w:t>:</w:t>
      </w:r>
    </w:p>
    <w:p w14:paraId="6DB788E5" w14:textId="77777777" w:rsidR="009E63BC" w:rsidRPr="00400682" w:rsidRDefault="009E63BC" w:rsidP="009E63BC">
      <w:pPr>
        <w:autoSpaceDE w:val="0"/>
        <w:autoSpaceDN w:val="0"/>
        <w:adjustRightInd w:val="0"/>
        <w:jc w:val="both"/>
        <w:rPr>
          <w:rFonts w:asciiTheme="minorHAnsi" w:hAnsiTheme="minorHAnsi" w:cstheme="minorHAnsi"/>
          <w:sz w:val="24"/>
          <w:szCs w:val="24"/>
        </w:rPr>
      </w:pPr>
    </w:p>
    <w:sdt>
      <w:sdtPr>
        <w:rPr>
          <w:rFonts w:asciiTheme="minorHAnsi" w:hAnsiTheme="minorHAnsi" w:cstheme="minorHAnsi"/>
          <w:i/>
          <w:iCs/>
          <w:sz w:val="24"/>
          <w:szCs w:val="24"/>
        </w:rPr>
        <w:id w:val="-405068058"/>
        <w:placeholder>
          <w:docPart w:val="71AB8AD680554C7A91E71684A15CA241"/>
        </w:placeholder>
        <w:showingPlcHdr/>
      </w:sdtPr>
      <w:sdtContent>
        <w:p w14:paraId="350BB580" w14:textId="77777777" w:rsidR="009E63BC" w:rsidRPr="00400682" w:rsidRDefault="009E63BC" w:rsidP="009E63BC">
          <w:pPr>
            <w:autoSpaceDE w:val="0"/>
            <w:autoSpaceDN w:val="0"/>
            <w:adjustRightInd w:val="0"/>
            <w:jc w:val="center"/>
            <w:rPr>
              <w:rFonts w:asciiTheme="minorHAnsi" w:hAnsiTheme="minorHAnsi" w:cstheme="minorHAnsi"/>
              <w:i/>
              <w:iCs/>
              <w:sz w:val="24"/>
              <w:szCs w:val="24"/>
            </w:rPr>
          </w:pPr>
          <w:r w:rsidRPr="00400682">
            <w:rPr>
              <w:rStyle w:val="Besedilooznabemesta"/>
              <w:rFonts w:asciiTheme="minorHAnsi" w:hAnsiTheme="minorHAnsi" w:cstheme="minorHAnsi"/>
              <w:sz w:val="24"/>
              <w:szCs w:val="24"/>
            </w:rPr>
            <w:t>Kliknite ali tapnite tukaj, če želite vnesti besedilo.</w:t>
          </w:r>
        </w:p>
      </w:sdtContent>
    </w:sdt>
    <w:p w14:paraId="1D3EB02A" w14:textId="77777777" w:rsidR="009E63BC" w:rsidRPr="00400682" w:rsidRDefault="009E63BC" w:rsidP="009E63BC">
      <w:pPr>
        <w:autoSpaceDE w:val="0"/>
        <w:autoSpaceDN w:val="0"/>
        <w:adjustRightInd w:val="0"/>
        <w:jc w:val="center"/>
        <w:rPr>
          <w:rFonts w:asciiTheme="minorHAnsi" w:hAnsiTheme="minorHAnsi" w:cstheme="minorHAnsi"/>
          <w:i/>
          <w:iCs/>
          <w:sz w:val="24"/>
          <w:szCs w:val="24"/>
        </w:rPr>
      </w:pPr>
      <w:r w:rsidRPr="00400682">
        <w:rPr>
          <w:rFonts w:asciiTheme="minorHAnsi" w:hAnsiTheme="minorHAnsi" w:cstheme="minorHAnsi"/>
          <w:i/>
          <w:iCs/>
          <w:sz w:val="24"/>
          <w:szCs w:val="24"/>
        </w:rPr>
        <w:t>(naziv in naslov)</w:t>
      </w:r>
    </w:p>
    <w:p w14:paraId="08F90BBC" w14:textId="77777777" w:rsidR="009E63BC" w:rsidRPr="00400682" w:rsidRDefault="009E63BC" w:rsidP="009E63BC">
      <w:pPr>
        <w:autoSpaceDE w:val="0"/>
        <w:autoSpaceDN w:val="0"/>
        <w:adjustRightInd w:val="0"/>
        <w:jc w:val="center"/>
        <w:rPr>
          <w:rFonts w:asciiTheme="minorHAnsi" w:hAnsiTheme="minorHAnsi" w:cstheme="minorHAnsi"/>
          <w:sz w:val="24"/>
          <w:szCs w:val="24"/>
        </w:rPr>
      </w:pPr>
    </w:p>
    <w:p w14:paraId="5543E1EB" w14:textId="77777777" w:rsidR="009E63BC" w:rsidRDefault="009E63BC" w:rsidP="009E63BC">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 xml:space="preserve">za nas kvalitetno in v skladu s pogodbo </w:t>
      </w:r>
      <w:r>
        <w:rPr>
          <w:rFonts w:asciiTheme="minorHAnsi" w:hAnsiTheme="minorHAnsi" w:cstheme="minorHAnsi"/>
          <w:sz w:val="24"/>
          <w:szCs w:val="24"/>
        </w:rPr>
        <w:t>izvaja poštne storitve.</w:t>
      </w:r>
    </w:p>
    <w:p w14:paraId="283EDE2C" w14:textId="77777777" w:rsidR="009E63BC" w:rsidRDefault="009E63BC" w:rsidP="009E63BC">
      <w:pPr>
        <w:autoSpaceDE w:val="0"/>
        <w:autoSpaceDN w:val="0"/>
        <w:adjustRightInd w:val="0"/>
        <w:jc w:val="both"/>
        <w:rPr>
          <w:rFonts w:asciiTheme="minorHAnsi" w:hAnsiTheme="minorHAnsi" w:cstheme="minorHAnsi"/>
          <w:sz w:val="24"/>
          <w:szCs w:val="24"/>
        </w:rPr>
      </w:pPr>
    </w:p>
    <w:p w14:paraId="0EDE03BF" w14:textId="77777777" w:rsidR="009E63BC" w:rsidRPr="00524EEF" w:rsidRDefault="009E63BC" w:rsidP="009E63BC">
      <w:pPr>
        <w:autoSpaceDE w:val="0"/>
        <w:autoSpaceDN w:val="0"/>
        <w:adjustRightInd w:val="0"/>
        <w:jc w:val="both"/>
        <w:rPr>
          <w:rFonts w:asciiTheme="minorHAnsi" w:hAnsiTheme="minorHAnsi" w:cstheme="minorHAnsi"/>
          <w:sz w:val="24"/>
          <w:szCs w:val="24"/>
        </w:rPr>
      </w:pPr>
      <w:r w:rsidRPr="00524EEF">
        <w:rPr>
          <w:rFonts w:asciiTheme="minorHAnsi" w:hAnsiTheme="minorHAnsi" w:cstheme="minorHAnsi"/>
          <w:sz w:val="24"/>
          <w:szCs w:val="24"/>
        </w:rPr>
        <w:t>Datum</w:t>
      </w:r>
      <w:r>
        <w:rPr>
          <w:rFonts w:asciiTheme="minorHAnsi" w:hAnsiTheme="minorHAnsi" w:cstheme="minorHAnsi"/>
          <w:sz w:val="24"/>
          <w:szCs w:val="24"/>
        </w:rPr>
        <w:t xml:space="preserve"> storitve</w:t>
      </w:r>
      <w:r w:rsidRPr="00524EEF">
        <w:rPr>
          <w:rFonts w:asciiTheme="minorHAnsi" w:hAnsiTheme="minorHAnsi" w:cstheme="minorHAnsi"/>
          <w:sz w:val="24"/>
          <w:szCs w:val="24"/>
        </w:rPr>
        <w:t xml:space="preserve">: od </w:t>
      </w:r>
      <w:sdt>
        <w:sdtPr>
          <w:rPr>
            <w:rFonts w:asciiTheme="minorHAnsi" w:hAnsiTheme="minorHAnsi" w:cstheme="minorHAnsi"/>
            <w:sz w:val="24"/>
            <w:szCs w:val="24"/>
          </w:rPr>
          <w:id w:val="-89014294"/>
          <w:placeholder>
            <w:docPart w:val="C2FE17C7F78E44C58F8A1B71DFD60E8C"/>
          </w:placeholder>
          <w:showingPlcHdr/>
          <w:date>
            <w:dateFormat w:val="d. MM. yyyy"/>
            <w:lid w:val="sl-SI"/>
            <w:storeMappedDataAs w:val="dateTime"/>
            <w:calendar w:val="gregorian"/>
          </w:date>
        </w:sdtPr>
        <w:sdtContent>
          <w:r w:rsidRPr="00524EEF">
            <w:rPr>
              <w:rStyle w:val="Besedilooznabemesta"/>
              <w:rFonts w:asciiTheme="minorHAnsi" w:hAnsiTheme="minorHAnsi" w:cstheme="minorHAnsi"/>
              <w:sz w:val="24"/>
              <w:szCs w:val="24"/>
            </w:rPr>
            <w:t>Kliknite ali tapnite tukaj, če želite vnesti datum.</w:t>
          </w:r>
        </w:sdtContent>
      </w:sdt>
      <w:r w:rsidRPr="00524EEF">
        <w:rPr>
          <w:rFonts w:asciiTheme="minorHAnsi" w:hAnsiTheme="minorHAnsi" w:cstheme="minorHAnsi"/>
          <w:sz w:val="24"/>
          <w:szCs w:val="24"/>
        </w:rPr>
        <w:t xml:space="preserve"> do </w:t>
      </w:r>
      <w:sdt>
        <w:sdtPr>
          <w:rPr>
            <w:rFonts w:asciiTheme="minorHAnsi" w:hAnsiTheme="minorHAnsi" w:cstheme="minorHAnsi"/>
            <w:sz w:val="24"/>
            <w:szCs w:val="24"/>
          </w:rPr>
          <w:id w:val="-819571326"/>
          <w:placeholder>
            <w:docPart w:val="C2FE17C7F78E44C58F8A1B71DFD60E8C"/>
          </w:placeholder>
          <w:showingPlcHdr/>
          <w:date>
            <w:dateFormat w:val="d. MM. yyyy"/>
            <w:lid w:val="sl-SI"/>
            <w:storeMappedDataAs w:val="dateTime"/>
            <w:calendar w:val="gregorian"/>
          </w:date>
        </w:sdtPr>
        <w:sdtContent>
          <w:r w:rsidRPr="00524EEF">
            <w:rPr>
              <w:rStyle w:val="Besedilooznabemesta"/>
              <w:rFonts w:asciiTheme="minorHAnsi" w:hAnsiTheme="minorHAnsi" w:cstheme="minorHAnsi"/>
              <w:sz w:val="24"/>
              <w:szCs w:val="24"/>
            </w:rPr>
            <w:t>Kliknite ali tapnite tukaj, če želite vnesti datum.</w:t>
          </w:r>
        </w:sdtContent>
      </w:sdt>
    </w:p>
    <w:p w14:paraId="76426DFB" w14:textId="77777777" w:rsidR="009E63BC" w:rsidRDefault="009E63BC" w:rsidP="009E63BC">
      <w:pPr>
        <w:autoSpaceDE w:val="0"/>
        <w:autoSpaceDN w:val="0"/>
        <w:adjustRightInd w:val="0"/>
        <w:jc w:val="both"/>
        <w:rPr>
          <w:rFonts w:asciiTheme="minorHAnsi" w:hAnsiTheme="minorHAnsi" w:cstheme="minorHAnsi"/>
          <w:sz w:val="24"/>
          <w:szCs w:val="24"/>
        </w:rPr>
      </w:pPr>
    </w:p>
    <w:p w14:paraId="6D822DD7" w14:textId="77777777" w:rsidR="009E63BC" w:rsidRPr="00524EEF" w:rsidRDefault="009E63BC" w:rsidP="009E63BC">
      <w:pPr>
        <w:autoSpaceDE w:val="0"/>
        <w:autoSpaceDN w:val="0"/>
        <w:adjustRightInd w:val="0"/>
        <w:jc w:val="both"/>
        <w:rPr>
          <w:rFonts w:asciiTheme="minorHAnsi" w:hAnsiTheme="minorHAnsi" w:cstheme="minorHAnsi"/>
          <w:sz w:val="24"/>
          <w:szCs w:val="24"/>
        </w:rPr>
      </w:pPr>
      <w:r w:rsidRPr="00524EEF">
        <w:rPr>
          <w:rFonts w:asciiTheme="minorHAnsi" w:hAnsiTheme="minorHAnsi" w:cstheme="minorHAnsi"/>
          <w:sz w:val="24"/>
          <w:szCs w:val="24"/>
        </w:rPr>
        <w:t xml:space="preserve">Vrednost </w:t>
      </w:r>
      <w:r>
        <w:rPr>
          <w:rFonts w:asciiTheme="minorHAnsi" w:hAnsiTheme="minorHAnsi" w:cstheme="minorHAnsi"/>
          <w:sz w:val="24"/>
          <w:szCs w:val="24"/>
        </w:rPr>
        <w:t>storitve</w:t>
      </w:r>
      <w:r w:rsidRPr="00524EEF">
        <w:rPr>
          <w:rFonts w:asciiTheme="minorHAnsi" w:hAnsiTheme="minorHAnsi" w:cstheme="minorHAnsi"/>
          <w:sz w:val="24"/>
          <w:szCs w:val="24"/>
        </w:rPr>
        <w:t xml:space="preserve">:  </w:t>
      </w:r>
      <w:sdt>
        <w:sdtPr>
          <w:rPr>
            <w:rFonts w:asciiTheme="minorHAnsi" w:hAnsiTheme="minorHAnsi" w:cstheme="minorHAnsi"/>
            <w:sz w:val="24"/>
            <w:szCs w:val="24"/>
          </w:rPr>
          <w:id w:val="-772089739"/>
          <w:placeholder>
            <w:docPart w:val="71AB8AD680554C7A91E71684A15CA241"/>
          </w:placeholder>
          <w:showingPlcHdr/>
          <w:text/>
        </w:sdtPr>
        <w:sdtContent>
          <w:r w:rsidRPr="00524EEF">
            <w:rPr>
              <w:rStyle w:val="Besedilooznabemesta"/>
              <w:rFonts w:asciiTheme="minorHAnsi" w:hAnsiTheme="minorHAnsi" w:cstheme="minorHAnsi"/>
              <w:sz w:val="24"/>
              <w:szCs w:val="24"/>
            </w:rPr>
            <w:t>Kliknite ali tapnite tukaj, če želite vnesti besedilo.</w:t>
          </w:r>
        </w:sdtContent>
      </w:sdt>
      <w:r w:rsidRPr="00524EEF">
        <w:rPr>
          <w:rFonts w:asciiTheme="minorHAnsi" w:hAnsiTheme="minorHAnsi" w:cstheme="minorHAnsi"/>
          <w:sz w:val="24"/>
          <w:szCs w:val="24"/>
        </w:rPr>
        <w:t xml:space="preserve"> EUR brez DDV:</w:t>
      </w:r>
    </w:p>
    <w:p w14:paraId="36259475" w14:textId="77777777" w:rsidR="009E63BC" w:rsidRDefault="009E63BC" w:rsidP="009E63BC">
      <w:pPr>
        <w:autoSpaceDE w:val="0"/>
        <w:autoSpaceDN w:val="0"/>
        <w:adjustRightInd w:val="0"/>
        <w:jc w:val="both"/>
        <w:rPr>
          <w:rFonts w:asciiTheme="minorHAnsi" w:hAnsiTheme="minorHAnsi" w:cstheme="minorHAnsi"/>
          <w:sz w:val="24"/>
          <w:szCs w:val="24"/>
        </w:rPr>
      </w:pPr>
    </w:p>
    <w:p w14:paraId="5ABD1003" w14:textId="77777777" w:rsidR="009E63BC" w:rsidRPr="00524EEF" w:rsidRDefault="009E63BC" w:rsidP="009E63BC">
      <w:pPr>
        <w:autoSpaceDE w:val="0"/>
        <w:autoSpaceDN w:val="0"/>
        <w:adjustRightInd w:val="0"/>
        <w:jc w:val="both"/>
        <w:rPr>
          <w:rFonts w:asciiTheme="minorHAnsi" w:hAnsiTheme="minorHAnsi" w:cstheme="minorHAnsi"/>
          <w:sz w:val="24"/>
          <w:szCs w:val="24"/>
        </w:rPr>
      </w:pPr>
      <w:r w:rsidRPr="00524EEF">
        <w:rPr>
          <w:rFonts w:asciiTheme="minorHAnsi" w:hAnsiTheme="minorHAnsi" w:cstheme="minorHAnsi"/>
          <w:sz w:val="24"/>
          <w:szCs w:val="24"/>
        </w:rPr>
        <w:t xml:space="preserve">Kratek opis </w:t>
      </w:r>
      <w:r>
        <w:rPr>
          <w:rFonts w:asciiTheme="minorHAnsi" w:hAnsiTheme="minorHAnsi" w:cstheme="minorHAnsi"/>
          <w:sz w:val="24"/>
          <w:szCs w:val="24"/>
        </w:rPr>
        <w:t>vrste storitev</w:t>
      </w:r>
      <w:r w:rsidRPr="00524EEF">
        <w:rPr>
          <w:rFonts w:asciiTheme="minorHAnsi" w:hAnsiTheme="minorHAnsi" w:cstheme="minorHAnsi"/>
          <w:sz w:val="24"/>
          <w:szCs w:val="24"/>
        </w:rPr>
        <w:t xml:space="preserve">: </w:t>
      </w:r>
      <w:sdt>
        <w:sdtPr>
          <w:rPr>
            <w:rFonts w:asciiTheme="minorHAnsi" w:hAnsiTheme="minorHAnsi" w:cstheme="minorHAnsi"/>
            <w:sz w:val="24"/>
            <w:szCs w:val="24"/>
          </w:rPr>
          <w:id w:val="1697124399"/>
          <w:placeholder>
            <w:docPart w:val="71AB8AD680554C7A91E71684A15CA241"/>
          </w:placeholder>
          <w:showingPlcHdr/>
          <w:text/>
        </w:sdtPr>
        <w:sdtContent>
          <w:r w:rsidRPr="00524EEF">
            <w:rPr>
              <w:rStyle w:val="Besedilooznabemesta"/>
              <w:rFonts w:asciiTheme="minorHAnsi" w:hAnsiTheme="minorHAnsi" w:cstheme="minorHAnsi"/>
              <w:sz w:val="24"/>
              <w:szCs w:val="24"/>
            </w:rPr>
            <w:t>Kliknite ali tapnite tukaj, če želite vnesti besedilo.</w:t>
          </w:r>
        </w:sdtContent>
      </w:sdt>
    </w:p>
    <w:p w14:paraId="221C362F" w14:textId="77777777" w:rsidR="009E63BC" w:rsidRDefault="009E63BC" w:rsidP="009E63BC">
      <w:pPr>
        <w:autoSpaceDE w:val="0"/>
        <w:autoSpaceDN w:val="0"/>
        <w:adjustRightInd w:val="0"/>
        <w:rPr>
          <w:rFonts w:asciiTheme="minorHAnsi" w:hAnsiTheme="minorHAnsi" w:cstheme="minorHAnsi"/>
          <w:b/>
          <w:i/>
          <w:sz w:val="24"/>
          <w:szCs w:val="24"/>
        </w:rPr>
      </w:pPr>
    </w:p>
    <w:p w14:paraId="2F575C8D" w14:textId="77777777" w:rsidR="009E63BC" w:rsidRPr="00400682" w:rsidRDefault="009E63BC" w:rsidP="009E63BC">
      <w:pPr>
        <w:autoSpaceDE w:val="0"/>
        <w:autoSpaceDN w:val="0"/>
        <w:adjustRightInd w:val="0"/>
        <w:rPr>
          <w:rFonts w:asciiTheme="minorHAnsi" w:hAnsiTheme="minorHAnsi" w:cstheme="minorHAnsi"/>
          <w:b/>
          <w:i/>
          <w:sz w:val="24"/>
          <w:szCs w:val="24"/>
        </w:rPr>
      </w:pPr>
    </w:p>
    <w:p w14:paraId="45865EE5" w14:textId="77777777" w:rsidR="009E63BC" w:rsidRPr="00400682" w:rsidRDefault="009E63BC" w:rsidP="009E63BC">
      <w:pPr>
        <w:autoSpaceDE w:val="0"/>
        <w:autoSpaceDN w:val="0"/>
        <w:adjustRightInd w:val="0"/>
        <w:jc w:val="both"/>
        <w:rPr>
          <w:rFonts w:asciiTheme="minorHAnsi" w:hAnsiTheme="minorHAnsi" w:cstheme="minorHAnsi"/>
          <w:sz w:val="24"/>
          <w:szCs w:val="24"/>
        </w:rPr>
      </w:pPr>
    </w:p>
    <w:p w14:paraId="4EF35095" w14:textId="77777777" w:rsidR="009E63BC" w:rsidRPr="00400682" w:rsidRDefault="009E63BC" w:rsidP="009E63BC">
      <w:pPr>
        <w:autoSpaceDE w:val="0"/>
        <w:autoSpaceDN w:val="0"/>
        <w:adjustRightInd w:val="0"/>
        <w:jc w:val="both"/>
        <w:rPr>
          <w:rFonts w:asciiTheme="minorHAnsi" w:hAnsiTheme="minorHAnsi" w:cstheme="minorHAnsi"/>
          <w:sz w:val="24"/>
          <w:szCs w:val="24"/>
        </w:rPr>
      </w:pPr>
      <w:r w:rsidRPr="00400682">
        <w:rPr>
          <w:rFonts w:asciiTheme="minorHAnsi" w:hAnsiTheme="minorHAnsi" w:cstheme="minorHAnsi"/>
          <w:sz w:val="24"/>
          <w:szCs w:val="24"/>
        </w:rPr>
        <w:t xml:space="preserve">Predmetno potrdilo je mogoče preveriti pri oseb:i </w:t>
      </w:r>
      <w:sdt>
        <w:sdtPr>
          <w:rPr>
            <w:rFonts w:asciiTheme="minorHAnsi" w:hAnsiTheme="minorHAnsi" w:cstheme="minorHAnsi"/>
            <w:sz w:val="24"/>
            <w:szCs w:val="24"/>
          </w:rPr>
          <w:id w:val="1638377255"/>
          <w:placeholder>
            <w:docPart w:val="71AB8AD680554C7A91E71684A15CA241"/>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sz w:val="24"/>
          <w:szCs w:val="24"/>
        </w:rPr>
        <w:t xml:space="preserve">na tel št.: </w:t>
      </w:r>
      <w:sdt>
        <w:sdtPr>
          <w:rPr>
            <w:rFonts w:asciiTheme="minorHAnsi" w:hAnsiTheme="minorHAnsi" w:cstheme="minorHAnsi"/>
            <w:sz w:val="24"/>
            <w:szCs w:val="24"/>
          </w:rPr>
          <w:id w:val="-1971120697"/>
          <w:placeholder>
            <w:docPart w:val="9A8D78A34AFD4FFF89ECEED6292C8E98"/>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r w:rsidRPr="00400682">
        <w:rPr>
          <w:rFonts w:asciiTheme="minorHAnsi" w:hAnsiTheme="minorHAnsi" w:cstheme="minorHAnsi"/>
          <w:sz w:val="24"/>
          <w:szCs w:val="24"/>
        </w:rPr>
        <w:t xml:space="preserve"> oz. e-naslovu:</w:t>
      </w:r>
      <w:sdt>
        <w:sdtPr>
          <w:rPr>
            <w:rFonts w:asciiTheme="minorHAnsi" w:hAnsiTheme="minorHAnsi" w:cstheme="minorHAnsi"/>
            <w:sz w:val="24"/>
            <w:szCs w:val="24"/>
          </w:rPr>
          <w:id w:val="1337962779"/>
          <w:placeholder>
            <w:docPart w:val="71AB8AD680554C7A91E71684A15CA241"/>
          </w:placeholder>
          <w:showingPlcHdr/>
        </w:sdtPr>
        <w:sdtContent>
          <w:r w:rsidRPr="00400682">
            <w:rPr>
              <w:rStyle w:val="Besedilooznabemesta"/>
              <w:rFonts w:asciiTheme="minorHAnsi" w:hAnsiTheme="minorHAnsi" w:cstheme="minorHAnsi"/>
              <w:sz w:val="24"/>
              <w:szCs w:val="24"/>
            </w:rPr>
            <w:t>Kliknite ali tapnite tukaj, če želite vnesti besedilo.</w:t>
          </w:r>
        </w:sdtContent>
      </w:sdt>
    </w:p>
    <w:p w14:paraId="6767325A" w14:textId="77777777" w:rsidR="009E63BC" w:rsidRPr="00400682" w:rsidRDefault="009E63BC" w:rsidP="009E63BC">
      <w:pPr>
        <w:widowControl w:val="0"/>
        <w:autoSpaceDE w:val="0"/>
        <w:autoSpaceDN w:val="0"/>
        <w:adjustRightInd w:val="0"/>
        <w:spacing w:line="266" w:lineRule="exact"/>
        <w:ind w:left="851" w:right="283" w:hanging="11"/>
        <w:jc w:val="both"/>
        <w:rPr>
          <w:rFonts w:asciiTheme="minorHAnsi" w:hAnsiTheme="minorHAnsi" w:cstheme="minorHAnsi"/>
          <w:sz w:val="24"/>
          <w:szCs w:val="24"/>
        </w:rPr>
      </w:pPr>
    </w:p>
    <w:p w14:paraId="7D0398CF" w14:textId="77777777" w:rsidR="009E63BC" w:rsidRPr="00400682" w:rsidRDefault="009E63BC" w:rsidP="009E63BC">
      <w:pPr>
        <w:autoSpaceDE w:val="0"/>
        <w:autoSpaceDN w:val="0"/>
        <w:adjustRightInd w:val="0"/>
        <w:rPr>
          <w:rFonts w:asciiTheme="minorHAnsi" w:hAnsiTheme="minorHAnsi" w:cstheme="minorHAnsi"/>
          <w:sz w:val="24"/>
          <w:szCs w:val="24"/>
        </w:rPr>
      </w:pPr>
    </w:p>
    <w:p w14:paraId="0E0A2F8B" w14:textId="77777777" w:rsidR="009E63BC" w:rsidRPr="00400682" w:rsidRDefault="009E63BC" w:rsidP="009E63BC">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t xml:space="preserve">Datum: </w:t>
      </w:r>
      <w:sdt>
        <w:sdtPr>
          <w:rPr>
            <w:rFonts w:asciiTheme="minorHAnsi" w:hAnsiTheme="minorHAnsi" w:cstheme="minorHAnsi"/>
            <w:sz w:val="24"/>
            <w:szCs w:val="24"/>
          </w:rPr>
          <w:id w:val="-916778172"/>
          <w:placeholder>
            <w:docPart w:val="C2FE17C7F78E44C58F8A1B71DFD60E8C"/>
          </w:placeholder>
          <w:showingPlcHdr/>
          <w:date>
            <w:dateFormat w:val="d. MM. yyyy"/>
            <w:lid w:val="sl-SI"/>
            <w:storeMappedDataAs w:val="dateTime"/>
            <w:calendar w:val="gregorian"/>
          </w:date>
        </w:sdtPr>
        <w:sdtContent>
          <w:r w:rsidRPr="00400682">
            <w:rPr>
              <w:rStyle w:val="Besedilooznabemesta"/>
              <w:rFonts w:asciiTheme="minorHAnsi" w:hAnsiTheme="minorHAnsi" w:cstheme="minorHAnsi"/>
              <w:sz w:val="24"/>
              <w:szCs w:val="24"/>
            </w:rPr>
            <w:t>Kliknite ali tapnite tukaj, če želite vnesti datum.</w:t>
          </w:r>
        </w:sdtContent>
      </w:sdt>
    </w:p>
    <w:p w14:paraId="37CEA22A" w14:textId="77777777" w:rsidR="009E63BC" w:rsidRPr="00400682" w:rsidRDefault="009E63BC" w:rsidP="009E63BC">
      <w:pPr>
        <w:autoSpaceDE w:val="0"/>
        <w:autoSpaceDN w:val="0"/>
        <w:adjustRightInd w:val="0"/>
        <w:rPr>
          <w:rFonts w:asciiTheme="minorHAnsi" w:hAnsiTheme="minorHAnsi" w:cstheme="minorHAnsi"/>
          <w:sz w:val="24"/>
          <w:szCs w:val="24"/>
        </w:rPr>
      </w:pPr>
    </w:p>
    <w:p w14:paraId="0D3007B8" w14:textId="77777777" w:rsidR="009E63BC" w:rsidRPr="00400682" w:rsidRDefault="009E63BC" w:rsidP="009E63BC">
      <w:pPr>
        <w:autoSpaceDE w:val="0"/>
        <w:autoSpaceDN w:val="0"/>
        <w:adjustRightInd w:val="0"/>
        <w:rPr>
          <w:rFonts w:asciiTheme="minorHAnsi" w:hAnsiTheme="minorHAnsi" w:cstheme="minorHAnsi"/>
          <w:sz w:val="24"/>
          <w:szCs w:val="24"/>
        </w:rPr>
      </w:pPr>
    </w:p>
    <w:p w14:paraId="06A4C4E3" w14:textId="77777777" w:rsidR="009E63BC" w:rsidRPr="00400682" w:rsidRDefault="009E63BC" w:rsidP="009E63BC">
      <w:pPr>
        <w:autoSpaceDE w:val="0"/>
        <w:autoSpaceDN w:val="0"/>
        <w:adjustRightInd w:val="0"/>
        <w:rPr>
          <w:rFonts w:asciiTheme="minorHAnsi" w:hAnsiTheme="minorHAnsi" w:cstheme="minorHAnsi"/>
          <w:sz w:val="24"/>
          <w:szCs w:val="24"/>
        </w:rPr>
      </w:pP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r>
      <w:r w:rsidRPr="00400682">
        <w:rPr>
          <w:rFonts w:asciiTheme="minorHAnsi" w:hAnsiTheme="minorHAnsi" w:cstheme="minorHAnsi"/>
          <w:sz w:val="24"/>
          <w:szCs w:val="24"/>
        </w:rPr>
        <w:tab/>
        <w:t>Žig in podpis odgovorne osebe</w:t>
      </w:r>
    </w:p>
    <w:p w14:paraId="7A21DDED" w14:textId="77777777" w:rsidR="009E63BC" w:rsidRPr="00400682" w:rsidRDefault="009E63BC" w:rsidP="009E63BC">
      <w:pPr>
        <w:autoSpaceDE w:val="0"/>
        <w:autoSpaceDN w:val="0"/>
        <w:adjustRightInd w:val="0"/>
        <w:rPr>
          <w:rFonts w:asciiTheme="minorHAnsi" w:hAnsiTheme="minorHAnsi" w:cstheme="minorHAnsi"/>
          <w:sz w:val="24"/>
          <w:szCs w:val="24"/>
        </w:rPr>
      </w:pPr>
    </w:p>
    <w:p w14:paraId="004BC669" w14:textId="77777777" w:rsidR="009E63BC" w:rsidRDefault="009E63BC" w:rsidP="009E63BC">
      <w:pPr>
        <w:suppressAutoHyphens w:val="0"/>
        <w:rPr>
          <w:rFonts w:asciiTheme="minorHAnsi" w:hAnsiTheme="minorHAnsi" w:cstheme="minorHAnsi"/>
          <w:sz w:val="24"/>
          <w:szCs w:val="24"/>
        </w:rPr>
      </w:pPr>
      <w:r>
        <w:rPr>
          <w:rFonts w:asciiTheme="minorHAnsi" w:hAnsiTheme="minorHAnsi" w:cstheme="minorHAnsi"/>
          <w:sz w:val="24"/>
          <w:szCs w:val="24"/>
        </w:rPr>
        <w:br w:type="page"/>
      </w:r>
    </w:p>
    <w:p w14:paraId="7607609D" w14:textId="77777777" w:rsidR="009E63BC" w:rsidRPr="00B04370" w:rsidRDefault="009E63BC" w:rsidP="009E63BC">
      <w:pPr>
        <w:tabs>
          <w:tab w:val="left" w:pos="2694"/>
          <w:tab w:val="left" w:pos="2977"/>
        </w:tabs>
        <w:ind w:right="1"/>
        <w:rPr>
          <w:rFonts w:asciiTheme="minorHAnsi" w:hAnsiTheme="minorHAnsi" w:cstheme="minorHAnsi"/>
          <w:b/>
        </w:rPr>
      </w:pPr>
      <w:bookmarkStart w:id="5" w:name="_Hlk113274074"/>
      <w:r w:rsidRPr="00B04370">
        <w:rPr>
          <w:rFonts w:asciiTheme="minorHAnsi" w:hAnsiTheme="minorHAnsi" w:cstheme="minorHAnsi"/>
          <w:b/>
          <w:i/>
        </w:rPr>
        <w:t>OBR-</w:t>
      </w:r>
      <w:r>
        <w:rPr>
          <w:rFonts w:asciiTheme="minorHAnsi" w:hAnsiTheme="minorHAnsi" w:cstheme="minorHAnsi"/>
          <w:b/>
          <w:i/>
        </w:rPr>
        <w:t>8</w:t>
      </w:r>
    </w:p>
    <w:p w14:paraId="14126944" w14:textId="77777777" w:rsidR="009E63BC" w:rsidRPr="00B04370" w:rsidRDefault="009E63BC" w:rsidP="009E63BC">
      <w:pPr>
        <w:spacing w:after="120"/>
        <w:rPr>
          <w:rFonts w:asciiTheme="minorHAnsi" w:hAnsiTheme="minorHAnsi" w:cstheme="minorHAnsi"/>
          <w:b/>
        </w:rPr>
      </w:pPr>
    </w:p>
    <w:p w14:paraId="215D0BBB" w14:textId="77777777" w:rsidR="009E63BC" w:rsidRPr="00B04370" w:rsidRDefault="009E63BC" w:rsidP="009E63BC">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6E875E4252784CDDBDA4E4C32D93D4A6"/>
        </w:placeholder>
        <w:showingPlcHdr/>
      </w:sdtPr>
      <w:sdtContent>
        <w:p w14:paraId="0997B6FD" w14:textId="77777777" w:rsidR="009E63BC" w:rsidRPr="00B04370" w:rsidRDefault="009E63BC" w:rsidP="009E63BC">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1C53C847" w14:textId="77777777" w:rsidR="009E63BC" w:rsidRPr="00B04370" w:rsidRDefault="009E63BC" w:rsidP="009E63BC">
      <w:pPr>
        <w:spacing w:after="120"/>
        <w:rPr>
          <w:rFonts w:asciiTheme="minorHAnsi" w:hAnsiTheme="minorHAnsi" w:cstheme="minorHAnsi"/>
        </w:rPr>
      </w:pPr>
    </w:p>
    <w:p w14:paraId="55370064" w14:textId="77777777" w:rsidR="009E63BC" w:rsidRPr="00B04370" w:rsidRDefault="009E63BC" w:rsidP="009E63BC">
      <w:pPr>
        <w:spacing w:after="120"/>
        <w:rPr>
          <w:rFonts w:asciiTheme="minorHAnsi" w:hAnsiTheme="minorHAnsi" w:cstheme="minorHAnsi"/>
          <w:b/>
        </w:rPr>
      </w:pPr>
    </w:p>
    <w:p w14:paraId="3A16E9CD" w14:textId="77777777" w:rsidR="009E63BC" w:rsidRPr="00B04370" w:rsidRDefault="009E63BC" w:rsidP="009E63BC">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5"/>
    <w:p w14:paraId="1C141F69" w14:textId="77777777" w:rsidR="009E63BC" w:rsidRPr="00B04370" w:rsidRDefault="009E63BC" w:rsidP="009E63BC">
      <w:pPr>
        <w:spacing w:after="120"/>
        <w:rPr>
          <w:rFonts w:asciiTheme="minorHAnsi" w:hAnsiTheme="minorHAnsi" w:cstheme="minorHAnsi"/>
          <w:color w:val="000000"/>
        </w:rPr>
      </w:pPr>
    </w:p>
    <w:p w14:paraId="4B05D2FD" w14:textId="77777777" w:rsidR="009E63BC" w:rsidRPr="00B04370" w:rsidRDefault="009E63BC" w:rsidP="009E63BC">
      <w:pPr>
        <w:spacing w:after="120"/>
        <w:rPr>
          <w:rFonts w:asciiTheme="minorHAnsi" w:hAnsiTheme="minorHAnsi" w:cstheme="minorHAnsi"/>
          <w:color w:val="000000"/>
        </w:rPr>
      </w:pPr>
    </w:p>
    <w:p w14:paraId="397C1791" w14:textId="77777777" w:rsidR="009E63BC" w:rsidRPr="00B04370" w:rsidRDefault="009E63BC" w:rsidP="009E63BC">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68A0DF7A" w14:textId="77777777" w:rsidR="009E63BC" w:rsidRPr="00B04370" w:rsidRDefault="009E63BC" w:rsidP="009E63BC">
      <w:pPr>
        <w:rPr>
          <w:rFonts w:asciiTheme="minorHAnsi" w:hAnsiTheme="minorHAnsi" w:cstheme="minorHAnsi"/>
          <w:b/>
        </w:rPr>
      </w:pPr>
    </w:p>
    <w:p w14:paraId="7EAA484C" w14:textId="77777777" w:rsidR="009E63BC" w:rsidRPr="00B04370" w:rsidRDefault="009E63BC" w:rsidP="009E63BC">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65A48AE9" w14:textId="77777777" w:rsidR="009E63BC" w:rsidRPr="00B04370" w:rsidRDefault="009E63BC" w:rsidP="009E63BC">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7471FDDC" w14:textId="77777777" w:rsidR="009E63BC" w:rsidRPr="00B04370" w:rsidRDefault="009E63BC" w:rsidP="009E63BC">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5424CC5E" w14:textId="77777777" w:rsidR="009E63BC" w:rsidRPr="00B04370" w:rsidRDefault="009E63BC" w:rsidP="009E63BC">
      <w:pPr>
        <w:pStyle w:val="Odstavekseznama"/>
        <w:numPr>
          <w:ilvl w:val="0"/>
          <w:numId w:val="36"/>
        </w:numPr>
        <w:spacing w:after="12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22C11E46" w14:textId="77777777" w:rsidR="009E63BC" w:rsidRPr="00B04370" w:rsidRDefault="009E63BC" w:rsidP="009E63BC">
      <w:pPr>
        <w:rPr>
          <w:rFonts w:asciiTheme="minorHAnsi" w:hAnsiTheme="minorHAnsi" w:cstheme="minorHAnsi"/>
        </w:rPr>
      </w:pPr>
    </w:p>
    <w:p w14:paraId="65B31B06" w14:textId="77777777" w:rsidR="009E63BC" w:rsidRPr="00B04370" w:rsidRDefault="009E63BC" w:rsidP="009E63BC">
      <w:pPr>
        <w:rPr>
          <w:rFonts w:asciiTheme="minorHAnsi" w:hAnsiTheme="minorHAnsi" w:cstheme="minorHAnsi"/>
        </w:rPr>
      </w:pPr>
    </w:p>
    <w:sdt>
      <w:sdtPr>
        <w:rPr>
          <w:rFonts w:asciiTheme="minorHAnsi" w:hAnsiTheme="minorHAnsi" w:cstheme="minorHAnsi"/>
        </w:rPr>
        <w:id w:val="-1015602503"/>
        <w:placeholder>
          <w:docPart w:val="802CC4236B554C06A9BB3C2E94BD8121"/>
        </w:placeholder>
        <w:showingPlcHdr/>
        <w:text/>
      </w:sdtPr>
      <w:sdtContent>
        <w:p w14:paraId="2320ACD8" w14:textId="77777777" w:rsidR="009E63BC" w:rsidRPr="00ED70A5" w:rsidRDefault="009E63BC" w:rsidP="009E63BC">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7939104" w14:textId="77777777" w:rsidR="009E63BC" w:rsidRPr="00ED70A5" w:rsidRDefault="009E63BC" w:rsidP="009E63BC">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332F2949" w14:textId="77777777" w:rsidR="009E63BC" w:rsidRPr="00ED70A5" w:rsidRDefault="009E63BC" w:rsidP="009E63BC">
      <w:pPr>
        <w:jc w:val="both"/>
        <w:rPr>
          <w:rFonts w:asciiTheme="minorHAnsi" w:hAnsiTheme="minorHAnsi" w:cstheme="minorHAnsi"/>
        </w:rPr>
      </w:pPr>
    </w:p>
    <w:p w14:paraId="334F9F66" w14:textId="77777777" w:rsidR="009E63BC" w:rsidRPr="00ED70A5" w:rsidRDefault="009E63BC" w:rsidP="009E63BC">
      <w:pPr>
        <w:jc w:val="both"/>
        <w:rPr>
          <w:rFonts w:asciiTheme="minorHAnsi" w:hAnsiTheme="minorHAnsi" w:cstheme="minorHAnsi"/>
        </w:rPr>
      </w:pPr>
    </w:p>
    <w:sdt>
      <w:sdtPr>
        <w:rPr>
          <w:rFonts w:asciiTheme="minorHAnsi" w:hAnsiTheme="minorHAnsi" w:cstheme="minorHAnsi"/>
        </w:rPr>
        <w:id w:val="1710139846"/>
        <w:placeholder>
          <w:docPart w:val="802CC4236B554C06A9BB3C2E94BD8121"/>
        </w:placeholder>
        <w:showingPlcHdr/>
        <w:text/>
      </w:sdtPr>
      <w:sdtContent>
        <w:p w14:paraId="10A2E9A5" w14:textId="77777777" w:rsidR="009E63BC" w:rsidRPr="00ED70A5" w:rsidRDefault="009E63BC" w:rsidP="009E63BC">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54EA0D65" w14:textId="77777777" w:rsidR="009E63BC" w:rsidRPr="00ED70A5" w:rsidRDefault="009E63BC" w:rsidP="009E63BC">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3210CD35" w14:textId="77777777" w:rsidR="009E63BC" w:rsidRPr="00400682" w:rsidRDefault="009E63BC" w:rsidP="009E63BC">
      <w:pPr>
        <w:suppressAutoHyphens w:val="0"/>
        <w:rPr>
          <w:rFonts w:asciiTheme="minorHAnsi" w:hAnsiTheme="minorHAnsi" w:cstheme="minorHAnsi"/>
          <w:sz w:val="24"/>
          <w:szCs w:val="24"/>
        </w:rPr>
      </w:pPr>
    </w:p>
    <w:p w14:paraId="7CFE336F" w14:textId="77777777" w:rsidR="002323F6" w:rsidRDefault="002323F6"/>
    <w:sectPr w:rsidR="002323F6" w:rsidSect="00E51344">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0E635" w14:textId="77777777" w:rsidR="00E51344" w:rsidRDefault="00E51344" w:rsidP="009E63BC">
      <w:r>
        <w:separator/>
      </w:r>
    </w:p>
  </w:endnote>
  <w:endnote w:type="continuationSeparator" w:id="0">
    <w:p w14:paraId="2F3709FF" w14:textId="77777777" w:rsidR="00E51344" w:rsidRDefault="00E51344" w:rsidP="009E6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Calibri"/>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B1F6" w14:textId="77777777" w:rsidR="009E63BC" w:rsidRDefault="009E63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3378049"/>
      <w:docPartObj>
        <w:docPartGallery w:val="Page Numbers (Bottom of Page)"/>
        <w:docPartUnique/>
      </w:docPartObj>
    </w:sdtPr>
    <w:sdtContent>
      <w:p w14:paraId="176DB120" w14:textId="77777777" w:rsidR="009E63BC" w:rsidRDefault="009E63BC" w:rsidP="00686C28">
        <w:pPr>
          <w:pStyle w:val="Noga"/>
        </w:pPr>
      </w:p>
    </w:sdtContent>
  </w:sdt>
  <w:p w14:paraId="6630D8B0" w14:textId="77777777" w:rsidR="009E63BC" w:rsidRDefault="009E63BC" w:rsidP="00686C28">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662336" behindDoc="1" locked="0" layoutInCell="1" allowOverlap="1" wp14:anchorId="7138070D" wp14:editId="0D73735D">
              <wp:simplePos x="0" y="0"/>
              <wp:positionH relativeFrom="margin">
                <wp:posOffset>952500</wp:posOffset>
              </wp:positionH>
              <wp:positionV relativeFrom="paragraph">
                <wp:posOffset>-136525</wp:posOffset>
              </wp:positionV>
              <wp:extent cx="3133725" cy="390525"/>
              <wp:effectExtent l="0" t="0" r="9525" b="952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4F011C5D" w14:textId="77777777" w:rsidR="009E63BC" w:rsidRPr="00AD127B" w:rsidRDefault="009E63BC"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8A9F120" w14:textId="77777777" w:rsidR="009E63BC" w:rsidRPr="00AD127B" w:rsidRDefault="009E63BC"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38070D" id="_x0000_t202" coordsize="21600,21600" o:spt="202" path="m,l,21600r21600,l21600,xe">
              <v:stroke joinstyle="miter"/>
              <v:path gradientshapeok="t" o:connecttype="rect"/>
            </v:shapetype>
            <v:shape id="Text Box 5" o:spid="_x0000_s1028" type="#_x0000_t202" style="position:absolute;margin-left:75pt;margin-top:-10.75pt;width:246.75pt;height:30.7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xQ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" stroked="f">
              <v:textbox>
                <w:txbxContent>
                  <w:p w14:paraId="4F011C5D" w14:textId="77777777" w:rsidR="009E63BC" w:rsidRPr="00AD127B" w:rsidRDefault="009E63BC"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ID za DDV:</w:t>
                    </w:r>
                    <w:r w:rsidRPr="00AD127B">
                      <w:rPr>
                        <w:rFonts w:asciiTheme="minorHAnsi" w:hAnsiTheme="minorHAnsi" w:cstheme="minorHAnsi"/>
                        <w:sz w:val="16"/>
                        <w:szCs w:val="16"/>
                      </w:rPr>
                      <w:t xml:space="preserve"> SI-94095400 / </w:t>
                    </w:r>
                    <w:r w:rsidRPr="00AD127B">
                      <w:rPr>
                        <w:rFonts w:asciiTheme="minorHAnsi" w:hAnsiTheme="minorHAnsi" w:cstheme="minorHAnsi"/>
                        <w:b/>
                        <w:bCs/>
                        <w:sz w:val="16"/>
                        <w:szCs w:val="16"/>
                      </w:rPr>
                      <w:t>TRR podračun št.:</w:t>
                    </w:r>
                    <w:r w:rsidRPr="00AD127B">
                      <w:rPr>
                        <w:rFonts w:asciiTheme="minorHAnsi" w:hAnsiTheme="minorHAnsi" w:cstheme="minorHAnsi"/>
                        <w:sz w:val="16"/>
                        <w:szCs w:val="16"/>
                      </w:rPr>
                      <w:t xml:space="preserve"> 01280-6030922660</w:t>
                    </w:r>
                  </w:p>
                  <w:p w14:paraId="78A9F120" w14:textId="77777777" w:rsidR="009E63BC" w:rsidRPr="00AD127B" w:rsidRDefault="009E63BC" w:rsidP="00686C28">
                    <w:pPr>
                      <w:jc w:val="right"/>
                      <w:rPr>
                        <w:rFonts w:asciiTheme="minorHAnsi" w:hAnsiTheme="minorHAnsi" w:cstheme="minorHAnsi"/>
                        <w:sz w:val="16"/>
                        <w:szCs w:val="16"/>
                      </w:rPr>
                    </w:pPr>
                    <w:r w:rsidRPr="00AD127B">
                      <w:rPr>
                        <w:rFonts w:asciiTheme="minorHAnsi" w:hAnsiTheme="minorHAnsi" w:cstheme="minorHAnsi"/>
                        <w:b/>
                        <w:bCs/>
                        <w:sz w:val="16"/>
                        <w:szCs w:val="16"/>
                      </w:rPr>
                      <w:t>IBAN CODE:</w:t>
                    </w:r>
                    <w:r w:rsidRPr="00AD127B">
                      <w:rPr>
                        <w:rFonts w:asciiTheme="minorHAnsi" w:hAnsiTheme="minorHAnsi" w:cstheme="minorHAnsi"/>
                        <w:sz w:val="16"/>
                        <w:szCs w:val="16"/>
                      </w:rPr>
                      <w:t xml:space="preserve"> SI56012806030922660 / </w:t>
                    </w:r>
                    <w:r w:rsidRPr="00AD127B">
                      <w:rPr>
                        <w:rFonts w:asciiTheme="minorHAnsi" w:hAnsiTheme="minorHAnsi" w:cstheme="minorHAnsi"/>
                        <w:b/>
                        <w:bCs/>
                        <w:sz w:val="16"/>
                        <w:szCs w:val="16"/>
                      </w:rPr>
                      <w:t>SWIFT CODE:</w:t>
                    </w:r>
                    <w:r w:rsidRPr="00AD127B">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663360" behindDoc="1" locked="0" layoutInCell="1" allowOverlap="1" wp14:anchorId="211D7128" wp14:editId="018AD21E">
          <wp:simplePos x="0" y="0"/>
          <wp:positionH relativeFrom="margin">
            <wp:posOffset>4226560</wp:posOffset>
          </wp:positionH>
          <wp:positionV relativeFrom="paragraph">
            <wp:posOffset>-301625</wp:posOffset>
          </wp:positionV>
          <wp:extent cx="1496060" cy="693420"/>
          <wp:effectExtent l="0" t="0" r="8890" b="0"/>
          <wp:wrapSquare wrapText="bothSides"/>
          <wp:docPr id="1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7AF5BD63" w14:textId="77777777" w:rsidR="009E63BC" w:rsidRPr="00686C28" w:rsidRDefault="009E63BC" w:rsidP="00686C2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A5340" w14:textId="77777777" w:rsidR="009E63BC" w:rsidRDefault="009E63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FBF41" w14:textId="77777777" w:rsidR="00E51344" w:rsidRDefault="00E51344" w:rsidP="009E63BC">
      <w:r>
        <w:separator/>
      </w:r>
    </w:p>
  </w:footnote>
  <w:footnote w:type="continuationSeparator" w:id="0">
    <w:p w14:paraId="6935EBE3" w14:textId="77777777" w:rsidR="00E51344" w:rsidRDefault="00E51344" w:rsidP="009E63BC">
      <w:r>
        <w:continuationSeparator/>
      </w:r>
    </w:p>
  </w:footnote>
  <w:footnote w:id="1">
    <w:p w14:paraId="499D4B36" w14:textId="77777777" w:rsidR="009E63BC" w:rsidRPr="00BF4A53" w:rsidRDefault="009E63BC" w:rsidP="009E63BC">
      <w:pPr>
        <w:jc w:val="both"/>
        <w:rPr>
          <w:rFonts w:asciiTheme="minorHAnsi" w:hAnsiTheme="minorHAnsi" w:cstheme="minorHAnsi"/>
          <w:sz w:val="18"/>
          <w:szCs w:val="18"/>
        </w:rPr>
      </w:pPr>
      <w:r>
        <w:rPr>
          <w:rStyle w:val="Sprotnaopomba-sklic"/>
        </w:rPr>
        <w:footnoteRef/>
      </w:r>
      <w:r>
        <w:t xml:space="preserve"> </w:t>
      </w:r>
      <w:r w:rsidRPr="00BF4A53">
        <w:rPr>
          <w:rFonts w:asciiTheme="minorHAnsi" w:hAnsiTheme="minorHAnsi" w:cstheme="minorHAnsi"/>
          <w:b/>
          <w:bCs/>
          <w:sz w:val="18"/>
          <w:szCs w:val="18"/>
        </w:rPr>
        <w:t>Sestavni del tega predračuna je</w:t>
      </w:r>
      <w:r>
        <w:rPr>
          <w:rFonts w:asciiTheme="minorHAnsi" w:hAnsiTheme="minorHAnsi" w:cstheme="minorHAnsi"/>
          <w:b/>
          <w:bCs/>
          <w:sz w:val="18"/>
          <w:szCs w:val="18"/>
        </w:rPr>
        <w:t xml:space="preserve"> izpolnjen obrazec</w:t>
      </w:r>
      <w:r w:rsidRPr="00BF4A53">
        <w:rPr>
          <w:rFonts w:asciiTheme="minorHAnsi" w:hAnsiTheme="minorHAnsi" w:cstheme="minorHAnsi"/>
          <w:b/>
          <w:bCs/>
          <w:sz w:val="18"/>
          <w:szCs w:val="18"/>
        </w:rPr>
        <w:t xml:space="preserve"> popis</w:t>
      </w:r>
      <w:r>
        <w:rPr>
          <w:rFonts w:asciiTheme="minorHAnsi" w:hAnsiTheme="minorHAnsi" w:cstheme="minorHAnsi"/>
          <w:b/>
          <w:bCs/>
          <w:sz w:val="18"/>
          <w:szCs w:val="18"/>
        </w:rPr>
        <w:t xml:space="preserve">a storitev, ki ga ponudnik priloži v oddelek »Drugi dokumenti«. </w:t>
      </w:r>
    </w:p>
    <w:p w14:paraId="325B321B" w14:textId="77777777" w:rsidR="009E63BC" w:rsidRDefault="009E63BC" w:rsidP="009E63BC">
      <w:pPr>
        <w:pStyle w:val="Sprotnaopomba-besedilo"/>
      </w:pPr>
    </w:p>
  </w:footnote>
  <w:footnote w:id="2">
    <w:p w14:paraId="44CE7A6C" w14:textId="77777777" w:rsidR="009E63BC" w:rsidRPr="00751E3B" w:rsidRDefault="009E63BC" w:rsidP="009E63BC">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w:t>
      </w:r>
      <w:r w:rsidRPr="00751E3B">
        <w:rPr>
          <w:rFonts w:ascii="Calibri" w:hAnsi="Calibri" w:cs="Calibri"/>
          <w:sz w:val="16"/>
          <w:szCs w:val="16"/>
        </w:rPr>
        <w:t>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CB636" w14:textId="77777777" w:rsidR="009E63BC" w:rsidRDefault="009E63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38FF7" w14:textId="77777777" w:rsidR="009E63BC" w:rsidRDefault="009E63BC" w:rsidP="00FA7D08">
    <w:pPr>
      <w:pStyle w:val="Glava"/>
    </w:pPr>
    <w:r>
      <w:rPr>
        <w:noProof/>
        <w:lang w:eastAsia="sl-SI"/>
      </w:rPr>
      <mc:AlternateContent>
        <mc:Choice Requires="wps">
          <w:drawing>
            <wp:anchor distT="45720" distB="45720" distL="114300" distR="114300" simplePos="0" relativeHeight="251661312" behindDoc="0" locked="0" layoutInCell="1" allowOverlap="1" wp14:anchorId="4AD743FD" wp14:editId="3F5821B8">
              <wp:simplePos x="0" y="0"/>
              <wp:positionH relativeFrom="column">
                <wp:posOffset>4899660</wp:posOffset>
              </wp:positionH>
              <wp:positionV relativeFrom="paragraph">
                <wp:posOffset>-327660</wp:posOffset>
              </wp:positionV>
              <wp:extent cx="1640840" cy="523875"/>
              <wp:effectExtent l="0" t="0" r="0" b="952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403B5335" w14:textId="77777777" w:rsidR="009E63BC" w:rsidRPr="002A050D" w:rsidRDefault="009E63BC"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3EF3E727" w14:textId="77777777" w:rsidR="009E63BC" w:rsidRPr="002A050D" w:rsidRDefault="009E63BC"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DF7A746" w14:textId="77777777" w:rsidR="009E63BC" w:rsidRPr="002A050D" w:rsidRDefault="009E63BC"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0D8F5AF" w14:textId="77777777" w:rsidR="009E63BC" w:rsidRPr="002A050D" w:rsidRDefault="009E63BC" w:rsidP="00FA7D08">
                          <w:pPr>
                            <w:spacing w:line="190" w:lineRule="atLeast"/>
                          </w:pPr>
                          <w:r w:rsidRPr="002A050D">
                            <w:rPr>
                              <w:rFonts w:cs="Calibr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D743FD" id="_x0000_t202" coordsize="21600,21600" o:spt="202" path="m,l,21600r21600,l21600,xe">
              <v:stroke joinstyle="miter"/>
              <v:path gradientshapeok="t" o:connecttype="rect"/>
            </v:shapetype>
            <v:shape id="Polje z besedilom 2" o:spid="_x0000_s1026" type="#_x0000_t202" style="position:absolute;margin-left:385.8pt;margin-top:-25.8pt;width:129.2pt;height:41.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XSxAwIAAOY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" stroked="f">
              <v:textbox inset="0,0,0,0">
                <w:txbxContent>
                  <w:p w14:paraId="403B5335" w14:textId="77777777" w:rsidR="009E63BC" w:rsidRPr="002A050D" w:rsidRDefault="009E63BC"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3EF3E727" w14:textId="77777777" w:rsidR="009E63BC" w:rsidRPr="002A050D" w:rsidRDefault="009E63BC"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F</w:t>
                    </w:r>
                    <w:r w:rsidRPr="002A050D">
                      <w:rPr>
                        <w:rFonts w:ascii="Pluto Sans Cond Light" w:hAnsi="Pluto Sans Cond Light" w:cs="Pluto Sans Cond Light"/>
                        <w:sz w:val="15"/>
                        <w:szCs w:val="15"/>
                        <w:lang w:val="sl-SI"/>
                      </w:rPr>
                      <w:tab/>
                    </w:r>
                    <w:r w:rsidRPr="002A050D">
                      <w:rPr>
                        <w:rFonts w:ascii="Calibri Light" w:hAnsi="Calibri Light" w:cs="Calibri Light"/>
                        <w:sz w:val="15"/>
                        <w:szCs w:val="15"/>
                        <w:lang w:val="sl-SI"/>
                      </w:rPr>
                      <w:t>+386 (2) 534 13 80</w:t>
                    </w:r>
                  </w:p>
                  <w:p w14:paraId="2DF7A746" w14:textId="77777777" w:rsidR="009E63BC" w:rsidRPr="002A050D" w:rsidRDefault="009E63BC" w:rsidP="00FA7D08">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0D8F5AF" w14:textId="77777777" w:rsidR="009E63BC" w:rsidRPr="002A050D" w:rsidRDefault="009E63BC" w:rsidP="00FA7D08">
                    <w:pPr>
                      <w:spacing w:line="190" w:lineRule="atLeast"/>
                    </w:pPr>
                    <w:r w:rsidRPr="002A050D">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60288" behindDoc="0" locked="0" layoutInCell="1" allowOverlap="1" wp14:anchorId="33125D65" wp14:editId="6295C574">
              <wp:simplePos x="0" y="0"/>
              <wp:positionH relativeFrom="column">
                <wp:posOffset>3661410</wp:posOffset>
              </wp:positionH>
              <wp:positionV relativeFrom="paragraph">
                <wp:posOffset>-327660</wp:posOffset>
              </wp:positionV>
              <wp:extent cx="800100" cy="593090"/>
              <wp:effectExtent l="0" t="0" r="0" b="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7329C86A" w14:textId="77777777" w:rsidR="009E63BC" w:rsidRPr="002A050D" w:rsidRDefault="009E63BC"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24FA8CF6" w14:textId="77777777" w:rsidR="009E63BC" w:rsidRPr="002A050D" w:rsidRDefault="009E63BC"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3125D65" id="_x0000_s1027" type="#_x0000_t202" style="position:absolute;margin-left:288.3pt;margin-top:-25.8pt;width:63pt;height:46.7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" stroked="f">
              <v:textbox inset="0,0,0,0">
                <w:txbxContent>
                  <w:p w14:paraId="7329C86A" w14:textId="77777777" w:rsidR="009E63BC" w:rsidRPr="002A050D" w:rsidRDefault="009E63BC" w:rsidP="00FA7D08">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24FA8CF6" w14:textId="77777777" w:rsidR="009E63BC" w:rsidRPr="002A050D" w:rsidRDefault="009E63BC" w:rsidP="00FA7D08">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59264" behindDoc="1" locked="0" layoutInCell="1" allowOverlap="1" wp14:anchorId="26C4E436" wp14:editId="6A73A2C3">
          <wp:simplePos x="0" y="0"/>
          <wp:positionH relativeFrom="page">
            <wp:posOffset>799465</wp:posOffset>
          </wp:positionH>
          <wp:positionV relativeFrom="page">
            <wp:posOffset>431165</wp:posOffset>
          </wp:positionV>
          <wp:extent cx="936000" cy="593588"/>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0476CC27" w14:textId="77777777" w:rsidR="009E63BC" w:rsidRDefault="009E63B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82A40" w14:textId="77777777" w:rsidR="009E63BC" w:rsidRDefault="009E63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2"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3"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4"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6" w15:restartNumberingAfterBreak="0">
    <w:nsid w:val="00EC1C15"/>
    <w:multiLevelType w:val="hybridMultilevel"/>
    <w:tmpl w:val="1646C99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376F37"/>
    <w:multiLevelType w:val="hybridMultilevel"/>
    <w:tmpl w:val="28580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682380"/>
    <w:multiLevelType w:val="hybridMultilevel"/>
    <w:tmpl w:val="32E63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795A4F"/>
    <w:multiLevelType w:val="hybridMultilevel"/>
    <w:tmpl w:val="BA421E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EBC76F4"/>
    <w:multiLevelType w:val="hybridMultilevel"/>
    <w:tmpl w:val="977A9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5A87424"/>
    <w:multiLevelType w:val="hybridMultilevel"/>
    <w:tmpl w:val="BC72D74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5" w15:restartNumberingAfterBreak="0">
    <w:nsid w:val="18D56722"/>
    <w:multiLevelType w:val="hybridMultilevel"/>
    <w:tmpl w:val="63029A34"/>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1B942ABF"/>
    <w:multiLevelType w:val="hybridMultilevel"/>
    <w:tmpl w:val="1A12863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7"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1C4F472C"/>
    <w:multiLevelType w:val="singleLevel"/>
    <w:tmpl w:val="3EB63030"/>
    <w:lvl w:ilvl="0">
      <w:numFmt w:val="bullet"/>
      <w:lvlText w:val="-"/>
      <w:lvlJc w:val="left"/>
      <w:pPr>
        <w:tabs>
          <w:tab w:val="num" w:pos="360"/>
        </w:tabs>
        <w:ind w:left="360" w:hanging="360"/>
      </w:pPr>
    </w:lvl>
  </w:abstractNum>
  <w:abstractNum w:abstractNumId="19"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start w:val="1"/>
      <w:numFmt w:val="bullet"/>
      <w:lvlText w:val="o"/>
      <w:lvlJc w:val="left"/>
      <w:pPr>
        <w:ind w:left="1508" w:hanging="360"/>
      </w:pPr>
      <w:rPr>
        <w:rFonts w:ascii="Courier New" w:hAnsi="Courier New" w:cs="Courier New" w:hint="default"/>
      </w:rPr>
    </w:lvl>
    <w:lvl w:ilvl="2" w:tplc="04240005">
      <w:start w:val="1"/>
      <w:numFmt w:val="bullet"/>
      <w:lvlText w:val=""/>
      <w:lvlJc w:val="left"/>
      <w:pPr>
        <w:ind w:left="2228" w:hanging="360"/>
      </w:pPr>
      <w:rPr>
        <w:rFonts w:ascii="Wingdings" w:hAnsi="Wingdings" w:hint="default"/>
      </w:rPr>
    </w:lvl>
    <w:lvl w:ilvl="3" w:tplc="04240001">
      <w:start w:val="1"/>
      <w:numFmt w:val="bullet"/>
      <w:lvlText w:val=""/>
      <w:lvlJc w:val="left"/>
      <w:pPr>
        <w:ind w:left="2948" w:hanging="360"/>
      </w:pPr>
      <w:rPr>
        <w:rFonts w:ascii="Symbol" w:hAnsi="Symbol" w:hint="default"/>
      </w:rPr>
    </w:lvl>
    <w:lvl w:ilvl="4" w:tplc="04240003">
      <w:start w:val="1"/>
      <w:numFmt w:val="bullet"/>
      <w:lvlText w:val="o"/>
      <w:lvlJc w:val="left"/>
      <w:pPr>
        <w:ind w:left="3668" w:hanging="360"/>
      </w:pPr>
      <w:rPr>
        <w:rFonts w:ascii="Courier New" w:hAnsi="Courier New" w:cs="Courier New" w:hint="default"/>
      </w:rPr>
    </w:lvl>
    <w:lvl w:ilvl="5" w:tplc="04240005">
      <w:start w:val="1"/>
      <w:numFmt w:val="bullet"/>
      <w:lvlText w:val=""/>
      <w:lvlJc w:val="left"/>
      <w:pPr>
        <w:ind w:left="4388" w:hanging="360"/>
      </w:pPr>
      <w:rPr>
        <w:rFonts w:ascii="Wingdings" w:hAnsi="Wingdings" w:hint="default"/>
      </w:rPr>
    </w:lvl>
    <w:lvl w:ilvl="6" w:tplc="04240001">
      <w:start w:val="1"/>
      <w:numFmt w:val="bullet"/>
      <w:lvlText w:val=""/>
      <w:lvlJc w:val="left"/>
      <w:pPr>
        <w:ind w:left="5108" w:hanging="360"/>
      </w:pPr>
      <w:rPr>
        <w:rFonts w:ascii="Symbol" w:hAnsi="Symbol" w:hint="default"/>
      </w:rPr>
    </w:lvl>
    <w:lvl w:ilvl="7" w:tplc="04240003">
      <w:start w:val="1"/>
      <w:numFmt w:val="bullet"/>
      <w:lvlText w:val="o"/>
      <w:lvlJc w:val="left"/>
      <w:pPr>
        <w:ind w:left="5828" w:hanging="360"/>
      </w:pPr>
      <w:rPr>
        <w:rFonts w:ascii="Courier New" w:hAnsi="Courier New" w:cs="Courier New" w:hint="default"/>
      </w:rPr>
    </w:lvl>
    <w:lvl w:ilvl="8" w:tplc="04240005">
      <w:start w:val="1"/>
      <w:numFmt w:val="bullet"/>
      <w:lvlText w:val=""/>
      <w:lvlJc w:val="left"/>
      <w:pPr>
        <w:ind w:left="6548" w:hanging="360"/>
      </w:pPr>
      <w:rPr>
        <w:rFonts w:ascii="Wingdings" w:hAnsi="Wingdings" w:hint="default"/>
      </w:rPr>
    </w:lvl>
  </w:abstractNum>
  <w:abstractNum w:abstractNumId="20" w15:restartNumberingAfterBreak="0">
    <w:nsid w:val="1D253F7C"/>
    <w:multiLevelType w:val="hybridMultilevel"/>
    <w:tmpl w:val="1CCE93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253126C"/>
    <w:multiLevelType w:val="hybridMultilevel"/>
    <w:tmpl w:val="E18EB436"/>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A623574"/>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AA81DC1"/>
    <w:multiLevelType w:val="hybridMultilevel"/>
    <w:tmpl w:val="2DEAD918"/>
    <w:lvl w:ilvl="0" w:tplc="0350718A">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9094271C">
      <w:start w:val="1"/>
      <w:numFmt w:val="bullet"/>
      <w:lvlText w:val="o"/>
      <w:lvlJc w:val="left"/>
      <w:pPr>
        <w:tabs>
          <w:tab w:val="num" w:pos="1800"/>
        </w:tabs>
        <w:ind w:left="1800" w:hanging="360"/>
      </w:pPr>
      <w:rPr>
        <w:rFonts w:ascii="Courier New" w:hAnsi="Courier New" w:cs="Courier New" w:hint="default"/>
      </w:rPr>
    </w:lvl>
    <w:lvl w:ilvl="2" w:tplc="0424001B">
      <w:start w:val="1"/>
      <w:numFmt w:val="bullet"/>
      <w:lvlText w:val=""/>
      <w:lvlJc w:val="left"/>
      <w:pPr>
        <w:tabs>
          <w:tab w:val="num" w:pos="2520"/>
        </w:tabs>
        <w:ind w:left="2520" w:hanging="360"/>
      </w:pPr>
      <w:rPr>
        <w:rFonts w:ascii="Wingdings" w:hAnsi="Wingdings" w:hint="default"/>
      </w:rPr>
    </w:lvl>
    <w:lvl w:ilvl="3" w:tplc="0424000F">
      <w:start w:val="1"/>
      <w:numFmt w:val="bullet"/>
      <w:lvlText w:val=""/>
      <w:lvlJc w:val="left"/>
      <w:pPr>
        <w:tabs>
          <w:tab w:val="num" w:pos="3240"/>
        </w:tabs>
        <w:ind w:left="3240" w:hanging="360"/>
      </w:pPr>
      <w:rPr>
        <w:rFonts w:ascii="Symbol" w:hAnsi="Symbol" w:hint="default"/>
      </w:rPr>
    </w:lvl>
    <w:lvl w:ilvl="4" w:tplc="04240019">
      <w:start w:val="1"/>
      <w:numFmt w:val="bullet"/>
      <w:lvlText w:val="o"/>
      <w:lvlJc w:val="left"/>
      <w:pPr>
        <w:tabs>
          <w:tab w:val="num" w:pos="3960"/>
        </w:tabs>
        <w:ind w:left="3960" w:hanging="360"/>
      </w:pPr>
      <w:rPr>
        <w:rFonts w:ascii="Courier New" w:hAnsi="Courier New" w:cs="Courier New" w:hint="default"/>
      </w:rPr>
    </w:lvl>
    <w:lvl w:ilvl="5" w:tplc="0424001B">
      <w:start w:val="1"/>
      <w:numFmt w:val="bullet"/>
      <w:lvlText w:val=""/>
      <w:lvlJc w:val="left"/>
      <w:pPr>
        <w:tabs>
          <w:tab w:val="num" w:pos="4680"/>
        </w:tabs>
        <w:ind w:left="4680" w:hanging="360"/>
      </w:pPr>
      <w:rPr>
        <w:rFonts w:ascii="Wingdings" w:hAnsi="Wingdings" w:hint="default"/>
      </w:rPr>
    </w:lvl>
    <w:lvl w:ilvl="6" w:tplc="0424000F">
      <w:start w:val="1"/>
      <w:numFmt w:val="bullet"/>
      <w:lvlText w:val=""/>
      <w:lvlJc w:val="left"/>
      <w:pPr>
        <w:tabs>
          <w:tab w:val="num" w:pos="5400"/>
        </w:tabs>
        <w:ind w:left="5400" w:hanging="360"/>
      </w:pPr>
      <w:rPr>
        <w:rFonts w:ascii="Symbol" w:hAnsi="Symbol" w:hint="default"/>
      </w:rPr>
    </w:lvl>
    <w:lvl w:ilvl="7" w:tplc="04240019">
      <w:start w:val="1"/>
      <w:numFmt w:val="bullet"/>
      <w:lvlText w:val="o"/>
      <w:lvlJc w:val="left"/>
      <w:pPr>
        <w:tabs>
          <w:tab w:val="num" w:pos="6120"/>
        </w:tabs>
        <w:ind w:left="6120" w:hanging="360"/>
      </w:pPr>
      <w:rPr>
        <w:rFonts w:ascii="Courier New" w:hAnsi="Courier New" w:cs="Courier New" w:hint="default"/>
      </w:rPr>
    </w:lvl>
    <w:lvl w:ilvl="8" w:tplc="0424001B">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EB81131"/>
    <w:multiLevelType w:val="hybridMultilevel"/>
    <w:tmpl w:val="FDC2815A"/>
    <w:lvl w:ilvl="0" w:tplc="9502111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3B3634C7"/>
    <w:multiLevelType w:val="hybridMultilevel"/>
    <w:tmpl w:val="345642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0" w15:restartNumberingAfterBreak="0">
    <w:nsid w:val="425A46A9"/>
    <w:multiLevelType w:val="hybridMultilevel"/>
    <w:tmpl w:val="2508EB3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1" w15:restartNumberingAfterBreak="0">
    <w:nsid w:val="450C1F33"/>
    <w:multiLevelType w:val="hybridMultilevel"/>
    <w:tmpl w:val="36584B6A"/>
    <w:lvl w:ilvl="0" w:tplc="7304C3EE">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883118"/>
    <w:multiLevelType w:val="hybridMultilevel"/>
    <w:tmpl w:val="6212C2F4"/>
    <w:lvl w:ilvl="0" w:tplc="04D6EA70">
      <w:start w:val="1"/>
      <w:numFmt w:val="lowerLetter"/>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33"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4" w15:restartNumberingAfterBreak="0">
    <w:nsid w:val="59CB076E"/>
    <w:multiLevelType w:val="hybridMultilevel"/>
    <w:tmpl w:val="5B36943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E0D97"/>
    <w:multiLevelType w:val="hybridMultilevel"/>
    <w:tmpl w:val="2564B1D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09258E1"/>
    <w:multiLevelType w:val="multilevel"/>
    <w:tmpl w:val="0A605F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2E7E98"/>
    <w:multiLevelType w:val="hybridMultilevel"/>
    <w:tmpl w:val="BC906E9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6" w15:restartNumberingAfterBreak="0">
    <w:nsid w:val="77735495"/>
    <w:multiLevelType w:val="hybridMultilevel"/>
    <w:tmpl w:val="45B6D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9"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365598443">
    <w:abstractNumId w:val="0"/>
  </w:num>
  <w:num w:numId="2" w16cid:durableId="2003702259">
    <w:abstractNumId w:val="1"/>
  </w:num>
  <w:num w:numId="3" w16cid:durableId="884096483">
    <w:abstractNumId w:val="2"/>
  </w:num>
  <w:num w:numId="4" w16cid:durableId="1895002955">
    <w:abstractNumId w:val="3"/>
  </w:num>
  <w:num w:numId="5" w16cid:durableId="936451525">
    <w:abstractNumId w:val="4"/>
  </w:num>
  <w:num w:numId="6" w16cid:durableId="400711367">
    <w:abstractNumId w:val="5"/>
  </w:num>
  <w:num w:numId="7" w16cid:durableId="1189098733">
    <w:abstractNumId w:val="49"/>
  </w:num>
  <w:num w:numId="8" w16cid:durableId="1973754691">
    <w:abstractNumId w:val="38"/>
  </w:num>
  <w:num w:numId="9" w16cid:durableId="987518785">
    <w:abstractNumId w:val="26"/>
  </w:num>
  <w:num w:numId="10" w16cid:durableId="524294454">
    <w:abstractNumId w:val="44"/>
  </w:num>
  <w:num w:numId="11" w16cid:durableId="1447625567">
    <w:abstractNumId w:val="33"/>
  </w:num>
  <w:num w:numId="12" w16cid:durableId="1994405061">
    <w:abstractNumId w:val="39"/>
  </w:num>
  <w:num w:numId="13" w16cid:durableId="2010449537">
    <w:abstractNumId w:val="21"/>
  </w:num>
  <w:num w:numId="14" w16cid:durableId="1254511682">
    <w:abstractNumId w:val="23"/>
  </w:num>
  <w:num w:numId="15" w16cid:durableId="423499752">
    <w:abstractNumId w:val="36"/>
  </w:num>
  <w:num w:numId="16" w16cid:durableId="571232080">
    <w:abstractNumId w:val="14"/>
  </w:num>
  <w:num w:numId="17" w16cid:durableId="2104298398">
    <w:abstractNumId w:val="31"/>
  </w:num>
  <w:num w:numId="18" w16cid:durableId="1065104823">
    <w:abstractNumId w:val="24"/>
  </w:num>
  <w:num w:numId="19" w16cid:durableId="1713076147">
    <w:abstractNumId w:val="25"/>
  </w:num>
  <w:num w:numId="20" w16cid:durableId="354505559">
    <w:abstractNumId w:val="27"/>
  </w:num>
  <w:num w:numId="21" w16cid:durableId="39793230">
    <w:abstractNumId w:val="32"/>
  </w:num>
  <w:num w:numId="22" w16cid:durableId="278026440">
    <w:abstractNumId w:val="10"/>
  </w:num>
  <w:num w:numId="23" w16cid:durableId="862980169">
    <w:abstractNumId w:val="29"/>
  </w:num>
  <w:num w:numId="24" w16cid:durableId="1387341714">
    <w:abstractNumId w:val="17"/>
  </w:num>
  <w:num w:numId="25" w16cid:durableId="1261530394">
    <w:abstractNumId w:val="47"/>
  </w:num>
  <w:num w:numId="26" w16cid:durableId="1343706959">
    <w:abstractNumId w:val="40"/>
  </w:num>
  <w:num w:numId="27" w16cid:durableId="1096943350">
    <w:abstractNumId w:val="35"/>
  </w:num>
  <w:num w:numId="28" w16cid:durableId="967859288">
    <w:abstractNumId w:val="46"/>
  </w:num>
  <w:num w:numId="29" w16cid:durableId="1857763916">
    <w:abstractNumId w:val="37"/>
  </w:num>
  <w:num w:numId="30" w16cid:durableId="928730650">
    <w:abstractNumId w:val="45"/>
  </w:num>
  <w:num w:numId="31" w16cid:durableId="839733287">
    <w:abstractNumId w:val="42"/>
  </w:num>
  <w:num w:numId="32" w16cid:durableId="1307978090">
    <w:abstractNumId w:val="41"/>
  </w:num>
  <w:num w:numId="33" w16cid:durableId="1598559395">
    <w:abstractNumId w:val="48"/>
  </w:num>
  <w:num w:numId="34" w16cid:durableId="994263487">
    <w:abstractNumId w:val="9"/>
  </w:num>
  <w:num w:numId="35" w16cid:durableId="1078864006">
    <w:abstractNumId w:val="43"/>
  </w:num>
  <w:num w:numId="36" w16cid:durableId="1153982452">
    <w:abstractNumId w:val="7"/>
  </w:num>
  <w:num w:numId="37" w16cid:durableId="205262898">
    <w:abstractNumId w:val="8"/>
  </w:num>
  <w:num w:numId="38" w16cid:durableId="1747873619">
    <w:abstractNumId w:val="6"/>
  </w:num>
  <w:num w:numId="39" w16cid:durableId="971448264">
    <w:abstractNumId w:val="22"/>
  </w:num>
  <w:num w:numId="40" w16cid:durableId="1583022403">
    <w:abstractNumId w:val="34"/>
  </w:num>
  <w:num w:numId="41" w16cid:durableId="2115637509">
    <w:abstractNumId w:val="15"/>
  </w:num>
  <w:num w:numId="42" w16cid:durableId="10171932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9171672">
    <w:abstractNumId w:val="18"/>
  </w:num>
  <w:num w:numId="44" w16cid:durableId="288363667">
    <w:abstractNumId w:val="11"/>
  </w:num>
  <w:num w:numId="45" w16cid:durableId="1171795582">
    <w:abstractNumId w:val="30"/>
  </w:num>
  <w:num w:numId="46" w16cid:durableId="1682203647">
    <w:abstractNumId w:val="13"/>
  </w:num>
  <w:num w:numId="47" w16cid:durableId="88084053">
    <w:abstractNumId w:val="20"/>
  </w:num>
  <w:num w:numId="48" w16cid:durableId="1147362395">
    <w:abstractNumId w:val="19"/>
  </w:num>
  <w:num w:numId="49" w16cid:durableId="2069641563">
    <w:abstractNumId w:val="12"/>
  </w:num>
  <w:num w:numId="50" w16cid:durableId="204722045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3BC"/>
    <w:rsid w:val="002323F6"/>
    <w:rsid w:val="009E63BC"/>
    <w:rsid w:val="00E51344"/>
    <w:rsid w:val="00EE0F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BE74"/>
  <w15:chartTrackingRefBased/>
  <w15:docId w15:val="{3249EA92-A7C2-4EC3-BBE6-8F85808BA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E63BC"/>
    <w:pPr>
      <w:suppressAutoHyphens/>
      <w:spacing w:after="0" w:line="240" w:lineRule="auto"/>
    </w:pPr>
    <w:rPr>
      <w:rFonts w:ascii="Calibri" w:eastAsia="Calibri" w:hAnsi="Calibri" w:cs="Times New Roman"/>
      <w:kern w:val="0"/>
      <w:lang w:eastAsia="zh-CN"/>
      <w14:ligatures w14:val="none"/>
    </w:rPr>
  </w:style>
  <w:style w:type="paragraph" w:styleId="Naslov1">
    <w:name w:val="heading 1"/>
    <w:basedOn w:val="Navaden"/>
    <w:next w:val="Navaden"/>
    <w:link w:val="Naslov1Znak"/>
    <w:qFormat/>
    <w:rsid w:val="009E63BC"/>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link w:val="Naslov2Znak"/>
    <w:qFormat/>
    <w:rsid w:val="009E63BC"/>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link w:val="Naslov3Znak"/>
    <w:qFormat/>
    <w:rsid w:val="009E63BC"/>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link w:val="Naslov4Znak"/>
    <w:qFormat/>
    <w:rsid w:val="009E63BC"/>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E63BC"/>
    <w:rPr>
      <w:rFonts w:ascii="Arial" w:eastAsia="Times New Roman" w:hAnsi="Arial" w:cs="Arial"/>
      <w:b/>
      <w:bCs/>
      <w:sz w:val="32"/>
      <w:szCs w:val="32"/>
      <w:lang w:eastAsia="zh-CN"/>
      <w14:ligatures w14:val="none"/>
    </w:rPr>
  </w:style>
  <w:style w:type="character" w:customStyle="1" w:styleId="Naslov2Znak">
    <w:name w:val="Naslov 2 Znak"/>
    <w:basedOn w:val="Privzetapisavaodstavka"/>
    <w:link w:val="Naslov2"/>
    <w:rsid w:val="009E63BC"/>
    <w:rPr>
      <w:rFonts w:ascii="Arial" w:eastAsia="Times New Roman" w:hAnsi="Arial" w:cs="Arial"/>
      <w:b/>
      <w:bCs/>
      <w:i/>
      <w:iCs/>
      <w:kern w:val="0"/>
      <w:sz w:val="28"/>
      <w:szCs w:val="28"/>
      <w:lang w:eastAsia="zh-CN"/>
      <w14:ligatures w14:val="none"/>
    </w:rPr>
  </w:style>
  <w:style w:type="character" w:customStyle="1" w:styleId="Naslov3Znak">
    <w:name w:val="Naslov 3 Znak"/>
    <w:basedOn w:val="Privzetapisavaodstavka"/>
    <w:link w:val="Naslov3"/>
    <w:rsid w:val="009E63BC"/>
    <w:rPr>
      <w:rFonts w:ascii="Arial" w:eastAsia="Times New Roman" w:hAnsi="Arial" w:cs="Arial"/>
      <w:b/>
      <w:bCs/>
      <w:kern w:val="0"/>
      <w:sz w:val="26"/>
      <w:szCs w:val="26"/>
      <w:lang w:eastAsia="zh-CN"/>
      <w14:ligatures w14:val="none"/>
    </w:rPr>
  </w:style>
  <w:style w:type="character" w:customStyle="1" w:styleId="Naslov4Znak">
    <w:name w:val="Naslov 4 Znak"/>
    <w:basedOn w:val="Privzetapisavaodstavka"/>
    <w:link w:val="Naslov4"/>
    <w:rsid w:val="009E63BC"/>
    <w:rPr>
      <w:rFonts w:ascii="Calibri" w:eastAsia="MS ??" w:hAnsi="Calibri" w:cs="Times New Roman"/>
      <w:b/>
      <w:bCs/>
      <w:kern w:val="0"/>
      <w:sz w:val="28"/>
      <w:szCs w:val="28"/>
      <w:lang w:val="x-none" w:eastAsia="zh-CN"/>
      <w14:ligatures w14:val="none"/>
    </w:rPr>
  </w:style>
  <w:style w:type="character" w:customStyle="1" w:styleId="WW8Num1z0">
    <w:name w:val="WW8Num1z0"/>
    <w:rsid w:val="009E63BC"/>
    <w:rPr>
      <w:rFonts w:ascii="Symbol" w:hAnsi="Symbol" w:cs="Symbol" w:hint="default"/>
    </w:rPr>
  </w:style>
  <w:style w:type="character" w:customStyle="1" w:styleId="WW8Num1z2">
    <w:name w:val="WW8Num1z2"/>
    <w:rsid w:val="009E63BC"/>
    <w:rPr>
      <w:rFonts w:ascii="Courier New" w:hAnsi="Courier New" w:cs="Courier New" w:hint="default"/>
    </w:rPr>
  </w:style>
  <w:style w:type="character" w:customStyle="1" w:styleId="WW8Num1z3">
    <w:name w:val="WW8Num1z3"/>
    <w:rsid w:val="009E63BC"/>
    <w:rPr>
      <w:rFonts w:ascii="Wingdings" w:hAnsi="Wingdings" w:cs="Wingdings" w:hint="default"/>
    </w:rPr>
  </w:style>
  <w:style w:type="character" w:customStyle="1" w:styleId="WW8Num2z0">
    <w:name w:val="WW8Num2z0"/>
    <w:rsid w:val="009E63BC"/>
    <w:rPr>
      <w:rFonts w:ascii="Symbol" w:hAnsi="Symbol" w:cs="Symbol" w:hint="default"/>
    </w:rPr>
  </w:style>
  <w:style w:type="character" w:customStyle="1" w:styleId="WW8Num2z1">
    <w:name w:val="WW8Num2z1"/>
    <w:rsid w:val="009E63BC"/>
    <w:rPr>
      <w:rFonts w:ascii="Courier New" w:hAnsi="Courier New" w:cs="Courier New" w:hint="default"/>
    </w:rPr>
  </w:style>
  <w:style w:type="character" w:customStyle="1" w:styleId="WW8Num2z2">
    <w:name w:val="WW8Num2z2"/>
    <w:rsid w:val="009E63BC"/>
    <w:rPr>
      <w:rFonts w:ascii="Wingdings" w:hAnsi="Wingdings" w:cs="Wingdings" w:hint="default"/>
    </w:rPr>
  </w:style>
  <w:style w:type="character" w:customStyle="1" w:styleId="WW8Num3z0">
    <w:name w:val="WW8Num3z0"/>
    <w:rsid w:val="009E63BC"/>
    <w:rPr>
      <w:rFonts w:hint="default"/>
    </w:rPr>
  </w:style>
  <w:style w:type="character" w:customStyle="1" w:styleId="WW8Num3z1">
    <w:name w:val="WW8Num3z1"/>
    <w:rsid w:val="009E63BC"/>
  </w:style>
  <w:style w:type="character" w:customStyle="1" w:styleId="WW8Num3z2">
    <w:name w:val="WW8Num3z2"/>
    <w:rsid w:val="009E63BC"/>
  </w:style>
  <w:style w:type="character" w:customStyle="1" w:styleId="WW8Num3z3">
    <w:name w:val="WW8Num3z3"/>
    <w:rsid w:val="009E63BC"/>
  </w:style>
  <w:style w:type="character" w:customStyle="1" w:styleId="WW8Num3z4">
    <w:name w:val="WW8Num3z4"/>
    <w:rsid w:val="009E63BC"/>
  </w:style>
  <w:style w:type="character" w:customStyle="1" w:styleId="WW8Num3z5">
    <w:name w:val="WW8Num3z5"/>
    <w:rsid w:val="009E63BC"/>
  </w:style>
  <w:style w:type="character" w:customStyle="1" w:styleId="WW8Num3z6">
    <w:name w:val="WW8Num3z6"/>
    <w:rsid w:val="009E63BC"/>
  </w:style>
  <w:style w:type="character" w:customStyle="1" w:styleId="WW8Num3z7">
    <w:name w:val="WW8Num3z7"/>
    <w:rsid w:val="009E63BC"/>
  </w:style>
  <w:style w:type="character" w:customStyle="1" w:styleId="WW8Num3z8">
    <w:name w:val="WW8Num3z8"/>
    <w:rsid w:val="009E63BC"/>
  </w:style>
  <w:style w:type="character" w:customStyle="1" w:styleId="WW8Num4z0">
    <w:name w:val="WW8Num4z0"/>
    <w:rsid w:val="009E63BC"/>
    <w:rPr>
      <w:rFonts w:hint="default"/>
    </w:rPr>
  </w:style>
  <w:style w:type="character" w:customStyle="1" w:styleId="WW8Num4z1">
    <w:name w:val="WW8Num4z1"/>
    <w:rsid w:val="009E63BC"/>
  </w:style>
  <w:style w:type="character" w:customStyle="1" w:styleId="WW8Num4z2">
    <w:name w:val="WW8Num4z2"/>
    <w:rsid w:val="009E63BC"/>
  </w:style>
  <w:style w:type="character" w:customStyle="1" w:styleId="WW8Num4z3">
    <w:name w:val="WW8Num4z3"/>
    <w:rsid w:val="009E63BC"/>
  </w:style>
  <w:style w:type="character" w:customStyle="1" w:styleId="WW8Num4z4">
    <w:name w:val="WW8Num4z4"/>
    <w:rsid w:val="009E63BC"/>
  </w:style>
  <w:style w:type="character" w:customStyle="1" w:styleId="WW8Num4z5">
    <w:name w:val="WW8Num4z5"/>
    <w:rsid w:val="009E63BC"/>
  </w:style>
  <w:style w:type="character" w:customStyle="1" w:styleId="WW8Num4z6">
    <w:name w:val="WW8Num4z6"/>
    <w:rsid w:val="009E63BC"/>
  </w:style>
  <w:style w:type="character" w:customStyle="1" w:styleId="WW8Num4z7">
    <w:name w:val="WW8Num4z7"/>
    <w:rsid w:val="009E63BC"/>
  </w:style>
  <w:style w:type="character" w:customStyle="1" w:styleId="WW8Num4z8">
    <w:name w:val="WW8Num4z8"/>
    <w:rsid w:val="009E63BC"/>
  </w:style>
  <w:style w:type="character" w:customStyle="1" w:styleId="WW8Num5z0">
    <w:name w:val="WW8Num5z0"/>
    <w:rsid w:val="009E63BC"/>
    <w:rPr>
      <w:rFonts w:ascii="Times New Roman" w:hAnsi="Times New Roman" w:cs="Times New Roman" w:hint="default"/>
      <w:sz w:val="24"/>
      <w:szCs w:val="24"/>
    </w:rPr>
  </w:style>
  <w:style w:type="character" w:customStyle="1" w:styleId="WW8Num5z1">
    <w:name w:val="WW8Num5z1"/>
    <w:rsid w:val="009E63BC"/>
    <w:rPr>
      <w:rFonts w:ascii="Symbol" w:hAnsi="Symbol" w:cs="Symbol" w:hint="default"/>
    </w:rPr>
  </w:style>
  <w:style w:type="character" w:customStyle="1" w:styleId="WW8Num5z2">
    <w:name w:val="WW8Num5z2"/>
    <w:rsid w:val="009E63BC"/>
  </w:style>
  <w:style w:type="character" w:customStyle="1" w:styleId="WW8Num5z3">
    <w:name w:val="WW8Num5z3"/>
    <w:rsid w:val="009E63BC"/>
  </w:style>
  <w:style w:type="character" w:customStyle="1" w:styleId="WW8Num5z4">
    <w:name w:val="WW8Num5z4"/>
    <w:rsid w:val="009E63BC"/>
  </w:style>
  <w:style w:type="character" w:customStyle="1" w:styleId="WW8Num5z5">
    <w:name w:val="WW8Num5z5"/>
    <w:rsid w:val="009E63BC"/>
  </w:style>
  <w:style w:type="character" w:customStyle="1" w:styleId="WW8Num5z6">
    <w:name w:val="WW8Num5z6"/>
    <w:rsid w:val="009E63BC"/>
  </w:style>
  <w:style w:type="character" w:customStyle="1" w:styleId="WW8Num5z7">
    <w:name w:val="WW8Num5z7"/>
    <w:rsid w:val="009E63BC"/>
  </w:style>
  <w:style w:type="character" w:customStyle="1" w:styleId="WW8Num5z8">
    <w:name w:val="WW8Num5z8"/>
    <w:rsid w:val="009E63BC"/>
  </w:style>
  <w:style w:type="character" w:customStyle="1" w:styleId="WW8Num6z0">
    <w:name w:val="WW8Num6z0"/>
    <w:rsid w:val="009E63BC"/>
    <w:rPr>
      <w:rFonts w:ascii="Symbol" w:hAnsi="Symbol" w:cs="Symbol" w:hint="default"/>
      <w:sz w:val="20"/>
      <w:szCs w:val="20"/>
    </w:rPr>
  </w:style>
  <w:style w:type="character" w:customStyle="1" w:styleId="WW8Num6z1">
    <w:name w:val="WW8Num6z1"/>
    <w:rsid w:val="009E63BC"/>
    <w:rPr>
      <w:rFonts w:ascii="Courier New" w:hAnsi="Courier New" w:cs="Courier New" w:hint="default"/>
    </w:rPr>
  </w:style>
  <w:style w:type="character" w:customStyle="1" w:styleId="WW8Num6z2">
    <w:name w:val="WW8Num6z2"/>
    <w:rsid w:val="009E63BC"/>
    <w:rPr>
      <w:rFonts w:ascii="Wingdings" w:hAnsi="Wingdings" w:cs="Wingdings" w:hint="default"/>
    </w:rPr>
  </w:style>
  <w:style w:type="character" w:customStyle="1" w:styleId="WW8Num7z0">
    <w:name w:val="WW8Num7z0"/>
    <w:rsid w:val="009E63BC"/>
    <w:rPr>
      <w:rFonts w:ascii="Symbol" w:hAnsi="Symbol" w:cs="Symbol" w:hint="default"/>
    </w:rPr>
  </w:style>
  <w:style w:type="character" w:customStyle="1" w:styleId="WW8Num7z1">
    <w:name w:val="WW8Num7z1"/>
    <w:rsid w:val="009E63BC"/>
    <w:rPr>
      <w:rFonts w:ascii="Courier New" w:hAnsi="Courier New" w:cs="Courier New" w:hint="default"/>
    </w:rPr>
  </w:style>
  <w:style w:type="character" w:customStyle="1" w:styleId="WW8Num7z2">
    <w:name w:val="WW8Num7z2"/>
    <w:rsid w:val="009E63BC"/>
    <w:rPr>
      <w:rFonts w:ascii="Wingdings" w:hAnsi="Wingdings" w:cs="Wingdings" w:hint="default"/>
    </w:rPr>
  </w:style>
  <w:style w:type="character" w:customStyle="1" w:styleId="WW8Num8z0">
    <w:name w:val="WW8Num8z0"/>
    <w:rsid w:val="009E63BC"/>
    <w:rPr>
      <w:rFonts w:ascii="Symbol" w:hAnsi="Symbol" w:cs="Symbol" w:hint="default"/>
      <w:sz w:val="22"/>
      <w:szCs w:val="22"/>
    </w:rPr>
  </w:style>
  <w:style w:type="character" w:customStyle="1" w:styleId="WW8Num8z1">
    <w:name w:val="WW8Num8z1"/>
    <w:rsid w:val="009E63BC"/>
    <w:rPr>
      <w:rFonts w:ascii="Courier New" w:hAnsi="Courier New" w:cs="Courier New" w:hint="default"/>
    </w:rPr>
  </w:style>
  <w:style w:type="character" w:customStyle="1" w:styleId="WW8Num8z2">
    <w:name w:val="WW8Num8z2"/>
    <w:rsid w:val="009E63BC"/>
    <w:rPr>
      <w:rFonts w:ascii="Wingdings" w:hAnsi="Wingdings" w:cs="Wingdings" w:hint="default"/>
    </w:rPr>
  </w:style>
  <w:style w:type="character" w:customStyle="1" w:styleId="WW8Num9z0">
    <w:name w:val="WW8Num9z0"/>
    <w:rsid w:val="009E63BC"/>
    <w:rPr>
      <w:rFonts w:ascii="Symbol" w:hAnsi="Symbol" w:cs="Symbol" w:hint="default"/>
    </w:rPr>
  </w:style>
  <w:style w:type="character" w:customStyle="1" w:styleId="WW8Num9z2">
    <w:name w:val="WW8Num9z2"/>
    <w:rsid w:val="009E63BC"/>
    <w:rPr>
      <w:rFonts w:ascii="Wingdings" w:hAnsi="Wingdings" w:cs="Wingdings" w:hint="default"/>
    </w:rPr>
  </w:style>
  <w:style w:type="character" w:customStyle="1" w:styleId="WW8Num9z4">
    <w:name w:val="WW8Num9z4"/>
    <w:rsid w:val="009E63BC"/>
    <w:rPr>
      <w:rFonts w:ascii="Courier New" w:hAnsi="Courier New" w:cs="Courier New" w:hint="default"/>
    </w:rPr>
  </w:style>
  <w:style w:type="character" w:customStyle="1" w:styleId="WW8Num10z0">
    <w:name w:val="WW8Num10z0"/>
    <w:rsid w:val="009E63BC"/>
    <w:rPr>
      <w:rFonts w:ascii="Symbol" w:hAnsi="Symbol" w:cs="Symbol" w:hint="default"/>
    </w:rPr>
  </w:style>
  <w:style w:type="character" w:customStyle="1" w:styleId="WW8Num10z1">
    <w:name w:val="WW8Num10z1"/>
    <w:rsid w:val="009E63BC"/>
    <w:rPr>
      <w:rFonts w:ascii="Courier New" w:hAnsi="Courier New" w:cs="Courier New" w:hint="default"/>
    </w:rPr>
  </w:style>
  <w:style w:type="character" w:customStyle="1" w:styleId="WW8Num10z2">
    <w:name w:val="WW8Num10z2"/>
    <w:rsid w:val="009E63BC"/>
    <w:rPr>
      <w:rFonts w:ascii="Wingdings" w:hAnsi="Wingdings" w:cs="Wingdings" w:hint="default"/>
    </w:rPr>
  </w:style>
  <w:style w:type="character" w:customStyle="1" w:styleId="WW8Num11z0">
    <w:name w:val="WW8Num11z0"/>
    <w:rsid w:val="009E63BC"/>
    <w:rPr>
      <w:rFonts w:ascii="Times New Roman" w:hAnsi="Times New Roman" w:cs="Times New Roman"/>
    </w:rPr>
  </w:style>
  <w:style w:type="character" w:customStyle="1" w:styleId="WW8Num11z1">
    <w:name w:val="WW8Num11z1"/>
    <w:rsid w:val="009E63BC"/>
  </w:style>
  <w:style w:type="character" w:customStyle="1" w:styleId="WW8Num11z2">
    <w:name w:val="WW8Num11z2"/>
    <w:rsid w:val="009E63BC"/>
  </w:style>
  <w:style w:type="character" w:customStyle="1" w:styleId="WW8Num11z3">
    <w:name w:val="WW8Num11z3"/>
    <w:rsid w:val="009E63BC"/>
  </w:style>
  <w:style w:type="character" w:customStyle="1" w:styleId="WW8Num11z4">
    <w:name w:val="WW8Num11z4"/>
    <w:rsid w:val="009E63BC"/>
  </w:style>
  <w:style w:type="character" w:customStyle="1" w:styleId="WW8Num11z5">
    <w:name w:val="WW8Num11z5"/>
    <w:rsid w:val="009E63BC"/>
  </w:style>
  <w:style w:type="character" w:customStyle="1" w:styleId="WW8Num11z6">
    <w:name w:val="WW8Num11z6"/>
    <w:rsid w:val="009E63BC"/>
  </w:style>
  <w:style w:type="character" w:customStyle="1" w:styleId="WW8Num11z7">
    <w:name w:val="WW8Num11z7"/>
    <w:rsid w:val="009E63BC"/>
  </w:style>
  <w:style w:type="character" w:customStyle="1" w:styleId="WW8Num11z8">
    <w:name w:val="WW8Num11z8"/>
    <w:rsid w:val="009E63BC"/>
  </w:style>
  <w:style w:type="character" w:customStyle="1" w:styleId="WW8Num12z0">
    <w:name w:val="WW8Num12z0"/>
    <w:rsid w:val="009E63BC"/>
    <w:rPr>
      <w:rFonts w:ascii="Symbol" w:hAnsi="Symbol" w:cs="Symbol" w:hint="default"/>
    </w:rPr>
  </w:style>
  <w:style w:type="character" w:customStyle="1" w:styleId="WW8Num12z1">
    <w:name w:val="WW8Num12z1"/>
    <w:rsid w:val="009E63BC"/>
    <w:rPr>
      <w:rFonts w:ascii="Courier New" w:hAnsi="Courier New" w:cs="Courier New" w:hint="default"/>
    </w:rPr>
  </w:style>
  <w:style w:type="character" w:customStyle="1" w:styleId="WW8Num12z2">
    <w:name w:val="WW8Num12z2"/>
    <w:rsid w:val="009E63BC"/>
    <w:rPr>
      <w:rFonts w:ascii="Wingdings" w:hAnsi="Wingdings" w:cs="Wingdings" w:hint="default"/>
    </w:rPr>
  </w:style>
  <w:style w:type="character" w:customStyle="1" w:styleId="WW8Num13z0">
    <w:name w:val="WW8Num13z0"/>
    <w:rsid w:val="009E63BC"/>
    <w:rPr>
      <w:rFonts w:ascii="Symbol" w:hAnsi="Symbol" w:cs="Symbol" w:hint="default"/>
      <w:sz w:val="24"/>
      <w:szCs w:val="24"/>
    </w:rPr>
  </w:style>
  <w:style w:type="character" w:customStyle="1" w:styleId="WW8Num13z1">
    <w:name w:val="WW8Num13z1"/>
    <w:rsid w:val="009E63BC"/>
  </w:style>
  <w:style w:type="character" w:customStyle="1" w:styleId="WW8Num13z2">
    <w:name w:val="WW8Num13z2"/>
    <w:rsid w:val="009E63BC"/>
  </w:style>
  <w:style w:type="character" w:customStyle="1" w:styleId="WW8Num13z3">
    <w:name w:val="WW8Num13z3"/>
    <w:rsid w:val="009E63BC"/>
  </w:style>
  <w:style w:type="character" w:customStyle="1" w:styleId="WW8Num13z4">
    <w:name w:val="WW8Num13z4"/>
    <w:rsid w:val="009E63BC"/>
  </w:style>
  <w:style w:type="character" w:customStyle="1" w:styleId="WW8Num13z5">
    <w:name w:val="WW8Num13z5"/>
    <w:rsid w:val="009E63BC"/>
  </w:style>
  <w:style w:type="character" w:customStyle="1" w:styleId="WW8Num13z6">
    <w:name w:val="WW8Num13z6"/>
    <w:rsid w:val="009E63BC"/>
  </w:style>
  <w:style w:type="character" w:customStyle="1" w:styleId="WW8Num13z7">
    <w:name w:val="WW8Num13z7"/>
    <w:rsid w:val="009E63BC"/>
  </w:style>
  <w:style w:type="character" w:customStyle="1" w:styleId="WW8Num13z8">
    <w:name w:val="WW8Num13z8"/>
    <w:rsid w:val="009E63BC"/>
  </w:style>
  <w:style w:type="character" w:customStyle="1" w:styleId="WW8Num14z0">
    <w:name w:val="WW8Num14z0"/>
    <w:rsid w:val="009E63BC"/>
    <w:rPr>
      <w:rFonts w:ascii="Times New Roman" w:eastAsia="Calibri" w:hAnsi="Times New Roman" w:cs="Times New Roman" w:hint="default"/>
    </w:rPr>
  </w:style>
  <w:style w:type="character" w:customStyle="1" w:styleId="WW8Num14z1">
    <w:name w:val="WW8Num14z1"/>
    <w:rsid w:val="009E63BC"/>
    <w:rPr>
      <w:rFonts w:ascii="Courier New" w:hAnsi="Courier New" w:cs="Courier New" w:hint="default"/>
    </w:rPr>
  </w:style>
  <w:style w:type="character" w:customStyle="1" w:styleId="WW8Num14z2">
    <w:name w:val="WW8Num14z2"/>
    <w:rsid w:val="009E63BC"/>
    <w:rPr>
      <w:rFonts w:ascii="Wingdings" w:hAnsi="Wingdings" w:cs="Wingdings" w:hint="default"/>
    </w:rPr>
  </w:style>
  <w:style w:type="character" w:customStyle="1" w:styleId="WW8Num14z3">
    <w:name w:val="WW8Num14z3"/>
    <w:rsid w:val="009E63BC"/>
    <w:rPr>
      <w:rFonts w:ascii="Symbol" w:hAnsi="Symbol" w:cs="Symbol" w:hint="default"/>
    </w:rPr>
  </w:style>
  <w:style w:type="character" w:customStyle="1" w:styleId="WW8Num15z0">
    <w:name w:val="WW8Num15z0"/>
    <w:rsid w:val="009E63BC"/>
    <w:rPr>
      <w:rFonts w:ascii="Times New Roman" w:hAnsi="Times New Roman" w:cs="Times New Roman"/>
    </w:rPr>
  </w:style>
  <w:style w:type="character" w:customStyle="1" w:styleId="WW8Num15z1">
    <w:name w:val="WW8Num15z1"/>
    <w:rsid w:val="009E63BC"/>
  </w:style>
  <w:style w:type="character" w:customStyle="1" w:styleId="WW8Num15z2">
    <w:name w:val="WW8Num15z2"/>
    <w:rsid w:val="009E63BC"/>
  </w:style>
  <w:style w:type="character" w:customStyle="1" w:styleId="WW8Num15z3">
    <w:name w:val="WW8Num15z3"/>
    <w:rsid w:val="009E63BC"/>
  </w:style>
  <w:style w:type="character" w:customStyle="1" w:styleId="WW8Num15z4">
    <w:name w:val="WW8Num15z4"/>
    <w:rsid w:val="009E63BC"/>
  </w:style>
  <w:style w:type="character" w:customStyle="1" w:styleId="WW8Num15z5">
    <w:name w:val="WW8Num15z5"/>
    <w:rsid w:val="009E63BC"/>
  </w:style>
  <w:style w:type="character" w:customStyle="1" w:styleId="WW8Num15z6">
    <w:name w:val="WW8Num15z6"/>
    <w:rsid w:val="009E63BC"/>
  </w:style>
  <w:style w:type="character" w:customStyle="1" w:styleId="WW8Num15z7">
    <w:name w:val="WW8Num15z7"/>
    <w:rsid w:val="009E63BC"/>
  </w:style>
  <w:style w:type="character" w:customStyle="1" w:styleId="WW8Num15z8">
    <w:name w:val="WW8Num15z8"/>
    <w:rsid w:val="009E63BC"/>
  </w:style>
  <w:style w:type="character" w:customStyle="1" w:styleId="WW8Num16z0">
    <w:name w:val="WW8Num16z0"/>
    <w:rsid w:val="009E63BC"/>
    <w:rPr>
      <w:rFonts w:ascii="Courier New" w:hAnsi="Courier New" w:cs="Courier New" w:hint="default"/>
    </w:rPr>
  </w:style>
  <w:style w:type="character" w:customStyle="1" w:styleId="WW8Num16z2">
    <w:name w:val="WW8Num16z2"/>
    <w:rsid w:val="009E63BC"/>
    <w:rPr>
      <w:rFonts w:ascii="Wingdings" w:hAnsi="Wingdings" w:cs="Wingdings" w:hint="default"/>
    </w:rPr>
  </w:style>
  <w:style w:type="character" w:customStyle="1" w:styleId="WW8Num16z3">
    <w:name w:val="WW8Num16z3"/>
    <w:rsid w:val="009E63BC"/>
    <w:rPr>
      <w:rFonts w:ascii="Symbol" w:hAnsi="Symbol" w:cs="Symbol" w:hint="default"/>
    </w:rPr>
  </w:style>
  <w:style w:type="character" w:customStyle="1" w:styleId="WW8Num17z0">
    <w:name w:val="WW8Num17z0"/>
    <w:rsid w:val="009E63BC"/>
    <w:rPr>
      <w:rFonts w:hint="default"/>
    </w:rPr>
  </w:style>
  <w:style w:type="character" w:customStyle="1" w:styleId="WW8Num17z1">
    <w:name w:val="WW8Num17z1"/>
    <w:rsid w:val="009E63BC"/>
  </w:style>
  <w:style w:type="character" w:customStyle="1" w:styleId="WW8Num17z2">
    <w:name w:val="WW8Num17z2"/>
    <w:rsid w:val="009E63BC"/>
  </w:style>
  <w:style w:type="character" w:customStyle="1" w:styleId="WW8Num17z3">
    <w:name w:val="WW8Num17z3"/>
    <w:rsid w:val="009E63BC"/>
  </w:style>
  <w:style w:type="character" w:customStyle="1" w:styleId="WW8Num17z4">
    <w:name w:val="WW8Num17z4"/>
    <w:rsid w:val="009E63BC"/>
  </w:style>
  <w:style w:type="character" w:customStyle="1" w:styleId="WW8Num17z5">
    <w:name w:val="WW8Num17z5"/>
    <w:rsid w:val="009E63BC"/>
  </w:style>
  <w:style w:type="character" w:customStyle="1" w:styleId="WW8Num17z6">
    <w:name w:val="WW8Num17z6"/>
    <w:rsid w:val="009E63BC"/>
  </w:style>
  <w:style w:type="character" w:customStyle="1" w:styleId="WW8Num17z7">
    <w:name w:val="WW8Num17z7"/>
    <w:rsid w:val="009E63BC"/>
  </w:style>
  <w:style w:type="character" w:customStyle="1" w:styleId="WW8Num17z8">
    <w:name w:val="WW8Num17z8"/>
    <w:rsid w:val="009E63BC"/>
  </w:style>
  <w:style w:type="character" w:customStyle="1" w:styleId="WW8Num18z0">
    <w:name w:val="WW8Num18z0"/>
    <w:rsid w:val="009E63BC"/>
    <w:rPr>
      <w:rFonts w:ascii="Symbol" w:hAnsi="Symbol" w:cs="Symbol" w:hint="default"/>
    </w:rPr>
  </w:style>
  <w:style w:type="character" w:customStyle="1" w:styleId="WW8Num18z1">
    <w:name w:val="WW8Num18z1"/>
    <w:rsid w:val="009E63BC"/>
    <w:rPr>
      <w:rFonts w:ascii="Courier New" w:hAnsi="Courier New" w:cs="Courier New" w:hint="default"/>
    </w:rPr>
  </w:style>
  <w:style w:type="character" w:customStyle="1" w:styleId="WW8Num18z2">
    <w:name w:val="WW8Num18z2"/>
    <w:rsid w:val="009E63BC"/>
    <w:rPr>
      <w:rFonts w:ascii="Wingdings" w:hAnsi="Wingdings" w:cs="Wingdings" w:hint="default"/>
    </w:rPr>
  </w:style>
  <w:style w:type="character" w:customStyle="1" w:styleId="WW8Num19z0">
    <w:name w:val="WW8Num19z0"/>
    <w:rsid w:val="009E63BC"/>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9E63BC"/>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sid w:val="009E63BC"/>
    <w:rPr>
      <w:rFonts w:ascii="Wingdings" w:hAnsi="Wingdings" w:cs="Wingdings" w:hint="default"/>
    </w:rPr>
  </w:style>
  <w:style w:type="character" w:customStyle="1" w:styleId="WW8Num19z3">
    <w:name w:val="WW8Num19z3"/>
    <w:rsid w:val="009E63BC"/>
    <w:rPr>
      <w:rFonts w:ascii="Symbol" w:hAnsi="Symbol" w:cs="Symbol" w:hint="default"/>
    </w:rPr>
  </w:style>
  <w:style w:type="character" w:customStyle="1" w:styleId="WW8Num19z4">
    <w:name w:val="WW8Num19z4"/>
    <w:rsid w:val="009E63BC"/>
    <w:rPr>
      <w:rFonts w:ascii="Courier New" w:hAnsi="Courier New" w:cs="Courier New" w:hint="default"/>
    </w:rPr>
  </w:style>
  <w:style w:type="character" w:customStyle="1" w:styleId="WW8Num20z0">
    <w:name w:val="WW8Num20z0"/>
    <w:rsid w:val="009E63BC"/>
    <w:rPr>
      <w:rFonts w:cs="Times New Roman"/>
    </w:rPr>
  </w:style>
  <w:style w:type="character" w:customStyle="1" w:styleId="WW8Num21z0">
    <w:name w:val="WW8Num21z0"/>
    <w:rsid w:val="009E63BC"/>
    <w:rPr>
      <w:rFonts w:ascii="Symbol" w:hAnsi="Symbol" w:cs="Symbol" w:hint="default"/>
      <w:color w:val="000000"/>
    </w:rPr>
  </w:style>
  <w:style w:type="character" w:customStyle="1" w:styleId="WW8Num21z1">
    <w:name w:val="WW8Num21z1"/>
    <w:rsid w:val="009E63BC"/>
    <w:rPr>
      <w:rFonts w:ascii="Courier New" w:hAnsi="Courier New" w:cs="Courier New" w:hint="default"/>
    </w:rPr>
  </w:style>
  <w:style w:type="character" w:customStyle="1" w:styleId="WW8Num21z2">
    <w:name w:val="WW8Num21z2"/>
    <w:rsid w:val="009E63BC"/>
    <w:rPr>
      <w:rFonts w:ascii="Wingdings" w:hAnsi="Wingdings" w:cs="Wingdings" w:hint="default"/>
    </w:rPr>
  </w:style>
  <w:style w:type="character" w:customStyle="1" w:styleId="WW8Num22z0">
    <w:name w:val="WW8Num22z0"/>
    <w:rsid w:val="009E63BC"/>
    <w:rPr>
      <w:rFonts w:ascii="Symbol" w:hAnsi="Symbol" w:cs="Symbol" w:hint="default"/>
    </w:rPr>
  </w:style>
  <w:style w:type="character" w:customStyle="1" w:styleId="WW8Num22z1">
    <w:name w:val="WW8Num22z1"/>
    <w:rsid w:val="009E63BC"/>
    <w:rPr>
      <w:rFonts w:ascii="Courier New" w:hAnsi="Courier New" w:cs="Courier New" w:hint="default"/>
    </w:rPr>
  </w:style>
  <w:style w:type="character" w:customStyle="1" w:styleId="WW8Num22z2">
    <w:name w:val="WW8Num22z2"/>
    <w:rsid w:val="009E63BC"/>
    <w:rPr>
      <w:rFonts w:ascii="Wingdings" w:hAnsi="Wingdings" w:cs="Wingdings" w:hint="default"/>
    </w:rPr>
  </w:style>
  <w:style w:type="character" w:customStyle="1" w:styleId="WW8Num23z0">
    <w:name w:val="WW8Num23z0"/>
    <w:rsid w:val="009E63BC"/>
    <w:rPr>
      <w:rFonts w:hint="default"/>
    </w:rPr>
  </w:style>
  <w:style w:type="character" w:customStyle="1" w:styleId="WW8Num23z1">
    <w:name w:val="WW8Num23z1"/>
    <w:rsid w:val="009E63BC"/>
  </w:style>
  <w:style w:type="character" w:customStyle="1" w:styleId="WW8Num23z2">
    <w:name w:val="WW8Num23z2"/>
    <w:rsid w:val="009E63BC"/>
  </w:style>
  <w:style w:type="character" w:customStyle="1" w:styleId="WW8Num23z3">
    <w:name w:val="WW8Num23z3"/>
    <w:rsid w:val="009E63BC"/>
  </w:style>
  <w:style w:type="character" w:customStyle="1" w:styleId="WW8Num23z4">
    <w:name w:val="WW8Num23z4"/>
    <w:rsid w:val="009E63BC"/>
  </w:style>
  <w:style w:type="character" w:customStyle="1" w:styleId="WW8Num23z5">
    <w:name w:val="WW8Num23z5"/>
    <w:rsid w:val="009E63BC"/>
  </w:style>
  <w:style w:type="character" w:customStyle="1" w:styleId="WW8Num23z6">
    <w:name w:val="WW8Num23z6"/>
    <w:rsid w:val="009E63BC"/>
  </w:style>
  <w:style w:type="character" w:customStyle="1" w:styleId="WW8Num23z7">
    <w:name w:val="WW8Num23z7"/>
    <w:rsid w:val="009E63BC"/>
  </w:style>
  <w:style w:type="character" w:customStyle="1" w:styleId="WW8Num23z8">
    <w:name w:val="WW8Num23z8"/>
    <w:rsid w:val="009E63BC"/>
  </w:style>
  <w:style w:type="character" w:customStyle="1" w:styleId="WW8Num24z0">
    <w:name w:val="WW8Num24z0"/>
    <w:rsid w:val="009E63BC"/>
    <w:rPr>
      <w:rFonts w:ascii="Calibri" w:eastAsia="Calibri" w:hAnsi="Calibri" w:cs="Times New Roman" w:hint="default"/>
    </w:rPr>
  </w:style>
  <w:style w:type="character" w:customStyle="1" w:styleId="WW8Num24z1">
    <w:name w:val="WW8Num24z1"/>
    <w:rsid w:val="009E63BC"/>
    <w:rPr>
      <w:rFonts w:ascii="Courier New" w:hAnsi="Courier New" w:cs="Courier New" w:hint="default"/>
    </w:rPr>
  </w:style>
  <w:style w:type="character" w:customStyle="1" w:styleId="WW8Num24z2">
    <w:name w:val="WW8Num24z2"/>
    <w:rsid w:val="009E63BC"/>
    <w:rPr>
      <w:rFonts w:ascii="Wingdings" w:hAnsi="Wingdings" w:cs="Wingdings" w:hint="default"/>
    </w:rPr>
  </w:style>
  <w:style w:type="character" w:customStyle="1" w:styleId="WW8Num24z3">
    <w:name w:val="WW8Num24z3"/>
    <w:rsid w:val="009E63BC"/>
    <w:rPr>
      <w:rFonts w:ascii="Symbol" w:hAnsi="Symbol" w:cs="Symbol" w:hint="default"/>
    </w:rPr>
  </w:style>
  <w:style w:type="character" w:customStyle="1" w:styleId="WW8Num25z0">
    <w:name w:val="WW8Num25z0"/>
    <w:rsid w:val="009E63BC"/>
    <w:rPr>
      <w:rFonts w:ascii="Times New Roman" w:hAnsi="Times New Roman" w:cs="Times New Roman"/>
      <w:b/>
      <w:i w:val="0"/>
    </w:rPr>
  </w:style>
  <w:style w:type="character" w:customStyle="1" w:styleId="WW8Num25z1">
    <w:name w:val="WW8Num25z1"/>
    <w:rsid w:val="009E63BC"/>
  </w:style>
  <w:style w:type="character" w:customStyle="1" w:styleId="WW8Num25z2">
    <w:name w:val="WW8Num25z2"/>
    <w:rsid w:val="009E63BC"/>
  </w:style>
  <w:style w:type="character" w:customStyle="1" w:styleId="WW8Num25z3">
    <w:name w:val="WW8Num25z3"/>
    <w:rsid w:val="009E63BC"/>
  </w:style>
  <w:style w:type="character" w:customStyle="1" w:styleId="WW8Num25z4">
    <w:name w:val="WW8Num25z4"/>
    <w:rsid w:val="009E63BC"/>
  </w:style>
  <w:style w:type="character" w:customStyle="1" w:styleId="WW8Num25z5">
    <w:name w:val="WW8Num25z5"/>
    <w:rsid w:val="009E63BC"/>
  </w:style>
  <w:style w:type="character" w:customStyle="1" w:styleId="WW8Num25z6">
    <w:name w:val="WW8Num25z6"/>
    <w:rsid w:val="009E63BC"/>
  </w:style>
  <w:style w:type="character" w:customStyle="1" w:styleId="WW8Num25z7">
    <w:name w:val="WW8Num25z7"/>
    <w:rsid w:val="009E63BC"/>
  </w:style>
  <w:style w:type="character" w:customStyle="1" w:styleId="WW8Num25z8">
    <w:name w:val="WW8Num25z8"/>
    <w:rsid w:val="009E63BC"/>
  </w:style>
  <w:style w:type="character" w:customStyle="1" w:styleId="WW8Num26z0">
    <w:name w:val="WW8Num26z0"/>
    <w:rsid w:val="009E63BC"/>
    <w:rPr>
      <w:rFonts w:ascii="Symbol" w:hAnsi="Symbol" w:cs="Symbol" w:hint="default"/>
    </w:rPr>
  </w:style>
  <w:style w:type="character" w:customStyle="1" w:styleId="WW8Num26z1">
    <w:name w:val="WW8Num26z1"/>
    <w:rsid w:val="009E63BC"/>
    <w:rPr>
      <w:rFonts w:ascii="Lucida Sans Typewriter" w:hAnsi="Lucida Sans Typewriter" w:cs="Lucida Sans Typewriter" w:hint="default"/>
    </w:rPr>
  </w:style>
  <w:style w:type="character" w:customStyle="1" w:styleId="WW8Num26z2">
    <w:name w:val="WW8Num26z2"/>
    <w:rsid w:val="009E63BC"/>
    <w:rPr>
      <w:rFonts w:ascii="Wingdings" w:hAnsi="Wingdings" w:cs="Wingdings" w:hint="default"/>
    </w:rPr>
  </w:style>
  <w:style w:type="character" w:customStyle="1" w:styleId="WW8Num27z0">
    <w:name w:val="WW8Num27z0"/>
    <w:rsid w:val="009E63BC"/>
    <w:rPr>
      <w:rFonts w:ascii="Times New Roman" w:hAnsi="Times New Roman" w:cs="Times New Roman" w:hint="default"/>
      <w:b/>
      <w:i w:val="0"/>
    </w:rPr>
  </w:style>
  <w:style w:type="character" w:customStyle="1" w:styleId="WW8Num27z1">
    <w:name w:val="WW8Num27z1"/>
    <w:rsid w:val="009E63BC"/>
  </w:style>
  <w:style w:type="character" w:customStyle="1" w:styleId="WW8Num27z2">
    <w:name w:val="WW8Num27z2"/>
    <w:rsid w:val="009E63BC"/>
  </w:style>
  <w:style w:type="character" w:customStyle="1" w:styleId="WW8Num27z3">
    <w:name w:val="WW8Num27z3"/>
    <w:rsid w:val="009E63BC"/>
  </w:style>
  <w:style w:type="character" w:customStyle="1" w:styleId="WW8Num27z4">
    <w:name w:val="WW8Num27z4"/>
    <w:rsid w:val="009E63BC"/>
  </w:style>
  <w:style w:type="character" w:customStyle="1" w:styleId="WW8Num27z5">
    <w:name w:val="WW8Num27z5"/>
    <w:rsid w:val="009E63BC"/>
  </w:style>
  <w:style w:type="character" w:customStyle="1" w:styleId="WW8Num27z6">
    <w:name w:val="WW8Num27z6"/>
    <w:rsid w:val="009E63BC"/>
  </w:style>
  <w:style w:type="character" w:customStyle="1" w:styleId="WW8Num27z7">
    <w:name w:val="WW8Num27z7"/>
    <w:rsid w:val="009E63BC"/>
  </w:style>
  <w:style w:type="character" w:customStyle="1" w:styleId="WW8Num27z8">
    <w:name w:val="WW8Num27z8"/>
    <w:rsid w:val="009E63BC"/>
  </w:style>
  <w:style w:type="character" w:customStyle="1" w:styleId="Privzetapisavaodstavka2">
    <w:name w:val="Privzeta pisava odstavka2"/>
    <w:rsid w:val="009E63BC"/>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uiPriority w:val="99"/>
    <w:rsid w:val="009E63BC"/>
    <w:rPr>
      <w:sz w:val="22"/>
      <w:szCs w:val="22"/>
    </w:rPr>
  </w:style>
  <w:style w:type="character" w:customStyle="1" w:styleId="NogaZnak">
    <w:name w:val="Noga Znak"/>
    <w:uiPriority w:val="99"/>
    <w:rsid w:val="009E63BC"/>
    <w:rPr>
      <w:sz w:val="22"/>
      <w:szCs w:val="22"/>
    </w:rPr>
  </w:style>
  <w:style w:type="character" w:customStyle="1" w:styleId="Telobesedila2Znak">
    <w:name w:val="Telo besedila 2 Znak"/>
    <w:rsid w:val="009E63BC"/>
    <w:rPr>
      <w:rFonts w:ascii="Times New Roman" w:eastAsia="Times New Roman" w:hAnsi="Times New Roman" w:cs="Times New Roman"/>
      <w:sz w:val="24"/>
      <w:szCs w:val="24"/>
    </w:rPr>
  </w:style>
  <w:style w:type="character" w:customStyle="1" w:styleId="TelobesedilaZnak">
    <w:name w:val="Telo besedila Znak"/>
    <w:rsid w:val="009E63BC"/>
    <w:rPr>
      <w:rFonts w:ascii="Times New Roman" w:eastAsia="Times New Roman" w:hAnsi="Times New Roman" w:cs="Times New Roman"/>
      <w:sz w:val="24"/>
      <w:szCs w:val="24"/>
    </w:rPr>
  </w:style>
  <w:style w:type="character" w:styleId="Hiperpovezava">
    <w:name w:val="Hyperlink"/>
    <w:uiPriority w:val="99"/>
    <w:rsid w:val="009E63BC"/>
    <w:rPr>
      <w:color w:val="0000FF"/>
      <w:u w:val="single"/>
    </w:rPr>
  </w:style>
  <w:style w:type="character" w:customStyle="1" w:styleId="NaslovZnak">
    <w:name w:val="Naslov Znak"/>
    <w:rsid w:val="009E63BC"/>
    <w:rPr>
      <w:rFonts w:ascii="Times New Roman" w:eastAsia="Times New Roman" w:hAnsi="Times New Roman" w:cs="Times New Roman"/>
      <w:b/>
      <w:bCs/>
      <w:sz w:val="28"/>
      <w:szCs w:val="24"/>
      <w:lang w:val="x-none"/>
    </w:rPr>
  </w:style>
  <w:style w:type="character" w:customStyle="1" w:styleId="Slog1">
    <w:name w:val="Slog1"/>
    <w:rsid w:val="009E63BC"/>
    <w:rPr>
      <w:rFonts w:ascii="Arial" w:hAnsi="Arial" w:cs="Arial"/>
      <w:i/>
      <w:color w:val="000000"/>
      <w:sz w:val="20"/>
      <w:szCs w:val="20"/>
      <w:u w:val="single"/>
    </w:rPr>
  </w:style>
  <w:style w:type="character" w:customStyle="1" w:styleId="Slog2">
    <w:name w:val="Slog2"/>
    <w:rsid w:val="009E63BC"/>
    <w:rPr>
      <w:rFonts w:ascii="Arial" w:hAnsi="Arial" w:cs="Arial"/>
      <w:b/>
      <w:i/>
      <w:color w:val="000000"/>
      <w:spacing w:val="-2"/>
      <w:sz w:val="20"/>
      <w:szCs w:val="20"/>
      <w:u w:val="single"/>
    </w:rPr>
  </w:style>
  <w:style w:type="character" w:customStyle="1" w:styleId="Sprotnaopomba-besediloZnak">
    <w:name w:val="Sprotna opomba - besedilo Znak"/>
    <w:rsid w:val="009E63BC"/>
    <w:rPr>
      <w:rFonts w:ascii="Times New Roman" w:eastAsia="Times New Roman" w:hAnsi="Times New Roman" w:cs="Times New Roman"/>
    </w:rPr>
  </w:style>
  <w:style w:type="character" w:customStyle="1" w:styleId="FootnoteCharacters">
    <w:name w:val="Footnote Characters"/>
    <w:rsid w:val="009E63BC"/>
    <w:rPr>
      <w:vertAlign w:val="superscript"/>
    </w:rPr>
  </w:style>
  <w:style w:type="character" w:styleId="tevilkastrani">
    <w:name w:val="page number"/>
    <w:basedOn w:val="Privzetapisavaodstavka2"/>
    <w:rsid w:val="009E63BC"/>
  </w:style>
  <w:style w:type="character" w:styleId="SledenaHiperpovezava">
    <w:name w:val="FollowedHyperlink"/>
    <w:rsid w:val="009E63BC"/>
    <w:rPr>
      <w:color w:val="800080"/>
      <w:u w:val="single"/>
    </w:rPr>
  </w:style>
  <w:style w:type="character" w:customStyle="1" w:styleId="BesedilooblakaZnak">
    <w:name w:val="Besedilo oblačka Znak"/>
    <w:rsid w:val="009E63BC"/>
    <w:rPr>
      <w:rFonts w:ascii="Tahoma" w:eastAsia="Times New Roman" w:hAnsi="Tahoma" w:cs="Tahoma"/>
      <w:sz w:val="16"/>
      <w:szCs w:val="16"/>
    </w:rPr>
  </w:style>
  <w:style w:type="character" w:customStyle="1" w:styleId="RStekstZnak">
    <w:name w:val="RS tekst Znak"/>
    <w:rsid w:val="009E63BC"/>
    <w:rPr>
      <w:rFonts w:ascii="Garamond" w:eastAsia="Times New Roman" w:hAnsi="Garamond" w:cs="Garamond"/>
      <w:bCs/>
      <w:sz w:val="22"/>
    </w:rPr>
  </w:style>
  <w:style w:type="character" w:customStyle="1" w:styleId="PodnaslovZnak">
    <w:name w:val="Podnaslov Znak"/>
    <w:rsid w:val="009E63BC"/>
    <w:rPr>
      <w:rFonts w:ascii="Arial" w:eastAsia="Times New Roman" w:hAnsi="Arial" w:cs="Arial"/>
      <w:sz w:val="28"/>
    </w:rPr>
  </w:style>
  <w:style w:type="character" w:customStyle="1" w:styleId="highlight1">
    <w:name w:val="highlight1"/>
    <w:rsid w:val="009E63BC"/>
    <w:rPr>
      <w:color w:val="FF0000"/>
      <w:shd w:val="clear" w:color="auto" w:fill="FFFFFF"/>
    </w:rPr>
  </w:style>
  <w:style w:type="character" w:customStyle="1" w:styleId="Telobesedila-zamikZnak">
    <w:name w:val="Telo besedila - zamik Znak"/>
    <w:rsid w:val="009E63BC"/>
    <w:rPr>
      <w:rFonts w:ascii="SL Dutch" w:eastAsia="Times New Roman" w:hAnsi="SL Dutch" w:cs="SL Dutch"/>
      <w:b/>
      <w:color w:val="000000"/>
      <w:sz w:val="24"/>
    </w:rPr>
  </w:style>
  <w:style w:type="character" w:customStyle="1" w:styleId="Telobesedila-zamik2Znak">
    <w:name w:val="Telo besedila - zamik 2 Znak"/>
    <w:rsid w:val="009E63BC"/>
    <w:rPr>
      <w:rFonts w:ascii="SL Dutch" w:eastAsia="Times New Roman" w:hAnsi="SL Dutch" w:cs="SL Dutch"/>
      <w:b/>
      <w:color w:val="000000"/>
      <w:sz w:val="24"/>
    </w:rPr>
  </w:style>
  <w:style w:type="character" w:styleId="Poudarek">
    <w:name w:val="Emphasis"/>
    <w:qFormat/>
    <w:rsid w:val="009E63BC"/>
    <w:rPr>
      <w:i/>
      <w:iCs/>
    </w:rPr>
  </w:style>
  <w:style w:type="character" w:customStyle="1" w:styleId="BodyText3Znak">
    <w:name w:val="Body Text 3 Znak"/>
    <w:rsid w:val="009E63BC"/>
    <w:rPr>
      <w:sz w:val="24"/>
    </w:rPr>
  </w:style>
  <w:style w:type="character" w:customStyle="1" w:styleId="Telobesedila3Znak">
    <w:name w:val="Telo besedila 3 Znak"/>
    <w:rsid w:val="009E63BC"/>
    <w:rPr>
      <w:rFonts w:ascii="Times New Roman" w:eastAsia="Times New Roman" w:hAnsi="Times New Roman" w:cs="Times New Roman"/>
      <w:sz w:val="16"/>
      <w:szCs w:val="16"/>
    </w:rPr>
  </w:style>
  <w:style w:type="character" w:customStyle="1" w:styleId="goohl3">
    <w:name w:val="goohl3"/>
    <w:basedOn w:val="Privzetapisavaodstavka2"/>
    <w:rsid w:val="009E63BC"/>
  </w:style>
  <w:style w:type="character" w:customStyle="1" w:styleId="goohl1">
    <w:name w:val="goohl1"/>
    <w:basedOn w:val="Privzetapisavaodstavka2"/>
    <w:rsid w:val="009E63BC"/>
  </w:style>
  <w:style w:type="character" w:customStyle="1" w:styleId="goohl0">
    <w:name w:val="goohl0"/>
    <w:basedOn w:val="Privzetapisavaodstavka2"/>
    <w:rsid w:val="009E63BC"/>
  </w:style>
  <w:style w:type="character" w:customStyle="1" w:styleId="Privzetapisavaodstavka1">
    <w:name w:val="Privzeta pisava odstavka1"/>
    <w:rsid w:val="009E63BC"/>
  </w:style>
  <w:style w:type="character" w:customStyle="1" w:styleId="GolobesediloZnak">
    <w:name w:val="Golo besedilo Znak"/>
    <w:rsid w:val="009E63BC"/>
    <w:rPr>
      <w:rFonts w:ascii="Times New Roman" w:eastAsia="Times New Roman" w:hAnsi="Times New Roman" w:cs="Times New Roman"/>
      <w:sz w:val="24"/>
      <w:lang w:val="x-none"/>
    </w:rPr>
  </w:style>
  <w:style w:type="character" w:customStyle="1" w:styleId="st">
    <w:name w:val="st"/>
    <w:rsid w:val="009E63BC"/>
  </w:style>
  <w:style w:type="character" w:customStyle="1" w:styleId="Barvniseznampoudarek1Znak">
    <w:name w:val="Barvni seznam – poudarek 1 Znak"/>
    <w:rsid w:val="009E63BC"/>
    <w:rPr>
      <w:rFonts w:ascii="Times New Roman" w:eastAsia="Times New Roman" w:hAnsi="Times New Roman" w:cs="Times New Roman"/>
    </w:rPr>
  </w:style>
  <w:style w:type="character" w:customStyle="1" w:styleId="RSnatevanjeZnak">
    <w:name w:val="RS naštevanje Znak"/>
    <w:rsid w:val="009E63BC"/>
    <w:rPr>
      <w:rFonts w:ascii="Garamond" w:eastAsia="Times New Roman" w:hAnsi="Garamond" w:cs="Garamond"/>
      <w:bCs/>
      <w:sz w:val="22"/>
      <w:lang w:val="sl-SI"/>
    </w:rPr>
  </w:style>
  <w:style w:type="character" w:customStyle="1" w:styleId="IndexLink">
    <w:name w:val="Index Link"/>
    <w:rsid w:val="009E63BC"/>
  </w:style>
  <w:style w:type="character" w:styleId="Sprotnaopomba-sklic">
    <w:name w:val="footnote reference"/>
    <w:aliases w:val="Footnote symbol,Footnote,Fussnota,number,SUPERS,BVI fnr"/>
    <w:rsid w:val="009E63BC"/>
    <w:rPr>
      <w:vertAlign w:val="superscript"/>
    </w:rPr>
  </w:style>
  <w:style w:type="character" w:styleId="Konnaopomba-sklic">
    <w:name w:val="endnote reference"/>
    <w:rsid w:val="009E63BC"/>
    <w:rPr>
      <w:vertAlign w:val="superscript"/>
    </w:rPr>
  </w:style>
  <w:style w:type="character" w:customStyle="1" w:styleId="EndnoteCharacters">
    <w:name w:val="Endnote Characters"/>
    <w:rsid w:val="009E63BC"/>
  </w:style>
  <w:style w:type="paragraph" w:customStyle="1" w:styleId="Heading">
    <w:name w:val="Heading"/>
    <w:basedOn w:val="Navaden"/>
    <w:next w:val="Telobesedila"/>
    <w:rsid w:val="009E63BC"/>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rsid w:val="009E63BC"/>
    <w:pPr>
      <w:spacing w:after="120"/>
    </w:pPr>
    <w:rPr>
      <w:rFonts w:ascii="Times New Roman" w:eastAsia="Times New Roman" w:hAnsi="Times New Roman"/>
      <w:sz w:val="24"/>
      <w:szCs w:val="24"/>
    </w:rPr>
  </w:style>
  <w:style w:type="character" w:customStyle="1" w:styleId="TelobesedilaZnak1">
    <w:name w:val="Telo besedila Znak1"/>
    <w:basedOn w:val="Privzetapisavaodstavka"/>
    <w:link w:val="Telobesedila"/>
    <w:rsid w:val="009E63BC"/>
    <w:rPr>
      <w:rFonts w:ascii="Times New Roman" w:eastAsia="Times New Roman" w:hAnsi="Times New Roman" w:cs="Times New Roman"/>
      <w:kern w:val="0"/>
      <w:sz w:val="24"/>
      <w:szCs w:val="24"/>
      <w:lang w:eastAsia="zh-CN"/>
      <w14:ligatures w14:val="none"/>
    </w:rPr>
  </w:style>
  <w:style w:type="paragraph" w:styleId="Seznam">
    <w:name w:val="List"/>
    <w:basedOn w:val="Telobesedila"/>
    <w:rsid w:val="009E63BC"/>
    <w:rPr>
      <w:rFonts w:cs="Lohit Devanagari"/>
    </w:rPr>
  </w:style>
  <w:style w:type="paragraph" w:styleId="Napis">
    <w:name w:val="caption"/>
    <w:basedOn w:val="Navaden"/>
    <w:qFormat/>
    <w:rsid w:val="009E63BC"/>
    <w:pPr>
      <w:suppressLineNumbers/>
      <w:spacing w:before="120" w:after="120"/>
    </w:pPr>
    <w:rPr>
      <w:rFonts w:cs="Lohit Devanagari"/>
      <w:i/>
      <w:iCs/>
      <w:sz w:val="24"/>
      <w:szCs w:val="24"/>
    </w:rPr>
  </w:style>
  <w:style w:type="paragraph" w:customStyle="1" w:styleId="Index">
    <w:name w:val="Index"/>
    <w:basedOn w:val="Navaden"/>
    <w:rsid w:val="009E63BC"/>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link w:val="GlavaZnak1"/>
    <w:uiPriority w:val="99"/>
    <w:rsid w:val="009E63BC"/>
    <w:pPr>
      <w:tabs>
        <w:tab w:val="center" w:pos="4536"/>
        <w:tab w:val="right" w:pos="9072"/>
      </w:tabs>
    </w:pPr>
  </w:style>
  <w:style w:type="character" w:customStyle="1" w:styleId="GlavaZnak1">
    <w:name w:val="Glava Znak1"/>
    <w:basedOn w:val="Privzetapisavaodstavka"/>
    <w:link w:val="Glava"/>
    <w:uiPriority w:val="99"/>
    <w:rsid w:val="009E63BC"/>
    <w:rPr>
      <w:rFonts w:ascii="Calibri" w:eastAsia="Calibri" w:hAnsi="Calibri" w:cs="Times New Roman"/>
      <w:kern w:val="0"/>
      <w:lang w:eastAsia="zh-CN"/>
      <w14:ligatures w14:val="none"/>
    </w:rPr>
  </w:style>
  <w:style w:type="paragraph" w:styleId="Noga">
    <w:name w:val="footer"/>
    <w:basedOn w:val="Navaden"/>
    <w:link w:val="NogaZnak1"/>
    <w:uiPriority w:val="99"/>
    <w:rsid w:val="009E63BC"/>
    <w:pPr>
      <w:tabs>
        <w:tab w:val="center" w:pos="4536"/>
        <w:tab w:val="right" w:pos="9072"/>
      </w:tabs>
    </w:pPr>
  </w:style>
  <w:style w:type="character" w:customStyle="1" w:styleId="NogaZnak1">
    <w:name w:val="Noga Znak1"/>
    <w:basedOn w:val="Privzetapisavaodstavka"/>
    <w:link w:val="Noga"/>
    <w:uiPriority w:val="99"/>
    <w:rsid w:val="009E63BC"/>
    <w:rPr>
      <w:rFonts w:ascii="Calibri" w:eastAsia="Calibri" w:hAnsi="Calibri" w:cs="Times New Roman"/>
      <w:kern w:val="0"/>
      <w:lang w:eastAsia="zh-CN"/>
      <w14:ligatures w14:val="none"/>
    </w:rPr>
  </w:style>
  <w:style w:type="paragraph" w:customStyle="1" w:styleId="Telobesedila22">
    <w:name w:val="Telo besedila 22"/>
    <w:basedOn w:val="Navaden"/>
    <w:rsid w:val="009E63BC"/>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rsid w:val="009E63BC"/>
    <w:rPr>
      <w:rFonts w:ascii="Times New Roman" w:eastAsia="Times New Roman" w:hAnsi="Times New Roman"/>
      <w:sz w:val="20"/>
      <w:szCs w:val="20"/>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rsid w:val="009E63BC"/>
    <w:rPr>
      <w:rFonts w:ascii="Times New Roman" w:eastAsia="Times New Roman" w:hAnsi="Times New Roman" w:cs="Times New Roman"/>
      <w:kern w:val="0"/>
      <w:sz w:val="20"/>
      <w:szCs w:val="20"/>
      <w:lang w:eastAsia="zh-CN"/>
      <w14:ligatures w14:val="none"/>
    </w:rPr>
  </w:style>
  <w:style w:type="paragraph" w:styleId="Kazalovsebine1">
    <w:name w:val="toc 1"/>
    <w:basedOn w:val="Navaden"/>
    <w:next w:val="Navaden"/>
    <w:uiPriority w:val="39"/>
    <w:rsid w:val="009E63BC"/>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rsid w:val="009E63BC"/>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rsid w:val="009E63BC"/>
    <w:pPr>
      <w:ind w:left="480"/>
    </w:pPr>
    <w:rPr>
      <w:rFonts w:ascii="Times New Roman" w:eastAsia="Times New Roman" w:hAnsi="Times New Roman"/>
      <w:sz w:val="24"/>
      <w:szCs w:val="24"/>
    </w:rPr>
  </w:style>
  <w:style w:type="paragraph" w:styleId="Besedilooblaka">
    <w:name w:val="Balloon Text"/>
    <w:basedOn w:val="Navaden"/>
    <w:link w:val="BesedilooblakaZnak1"/>
    <w:rsid w:val="009E63BC"/>
    <w:rPr>
      <w:rFonts w:ascii="Tahoma" w:eastAsia="Times New Roman" w:hAnsi="Tahoma" w:cs="Tahoma"/>
      <w:sz w:val="16"/>
      <w:szCs w:val="16"/>
    </w:rPr>
  </w:style>
  <w:style w:type="character" w:customStyle="1" w:styleId="BesedilooblakaZnak1">
    <w:name w:val="Besedilo oblačka Znak1"/>
    <w:basedOn w:val="Privzetapisavaodstavka"/>
    <w:link w:val="Besedilooblaka"/>
    <w:rsid w:val="009E63BC"/>
    <w:rPr>
      <w:rFonts w:ascii="Tahoma" w:eastAsia="Times New Roman" w:hAnsi="Tahoma" w:cs="Tahoma"/>
      <w:kern w:val="0"/>
      <w:sz w:val="16"/>
      <w:szCs w:val="16"/>
      <w:lang w:eastAsia="zh-CN"/>
      <w14:ligatures w14:val="none"/>
    </w:rPr>
  </w:style>
  <w:style w:type="paragraph" w:customStyle="1" w:styleId="BESEDILO">
    <w:name w:val="BESEDILO"/>
    <w:rsid w:val="009E63BC"/>
    <w:pPr>
      <w:keepLines/>
      <w:widowControl w:val="0"/>
      <w:tabs>
        <w:tab w:val="left" w:pos="2155"/>
      </w:tabs>
      <w:suppressAutoHyphens/>
      <w:spacing w:after="0" w:line="240" w:lineRule="auto"/>
      <w:jc w:val="both"/>
    </w:pPr>
    <w:rPr>
      <w:rFonts w:ascii="Arial" w:eastAsia="Arial" w:hAnsi="Arial" w:cs="Arial"/>
      <w:sz w:val="20"/>
      <w:szCs w:val="20"/>
      <w:lang w:eastAsia="zh-CN"/>
      <w14:ligatures w14:val="none"/>
    </w:rPr>
  </w:style>
  <w:style w:type="paragraph" w:customStyle="1" w:styleId="RStekst">
    <w:name w:val="RS tekst"/>
    <w:rsid w:val="009E63BC"/>
    <w:pPr>
      <w:widowControl w:val="0"/>
      <w:suppressAutoHyphens/>
      <w:spacing w:before="80" w:after="80" w:line="280" w:lineRule="atLeast"/>
      <w:contextualSpacing/>
      <w:jc w:val="both"/>
    </w:pPr>
    <w:rPr>
      <w:rFonts w:ascii="Garamond" w:eastAsia="Times New Roman" w:hAnsi="Garamond" w:cs="Garamond"/>
      <w:bCs/>
      <w:kern w:val="0"/>
      <w:szCs w:val="20"/>
      <w:lang w:eastAsia="zh-CN"/>
      <w14:ligatures w14:val="none"/>
    </w:rPr>
  </w:style>
  <w:style w:type="paragraph" w:styleId="Podnaslov">
    <w:name w:val="Subtitle"/>
    <w:basedOn w:val="Navaden"/>
    <w:next w:val="Telobesedila"/>
    <w:link w:val="PodnaslovZnak1"/>
    <w:qFormat/>
    <w:rsid w:val="009E63BC"/>
    <w:pPr>
      <w:jc w:val="both"/>
    </w:pPr>
    <w:rPr>
      <w:rFonts w:ascii="Arial" w:eastAsia="Times New Roman" w:hAnsi="Arial" w:cs="Arial"/>
      <w:sz w:val="28"/>
      <w:szCs w:val="20"/>
    </w:rPr>
  </w:style>
  <w:style w:type="character" w:customStyle="1" w:styleId="PodnaslovZnak1">
    <w:name w:val="Podnaslov Znak1"/>
    <w:basedOn w:val="Privzetapisavaodstavka"/>
    <w:link w:val="Podnaslov"/>
    <w:rsid w:val="009E63BC"/>
    <w:rPr>
      <w:rFonts w:ascii="Arial" w:eastAsia="Times New Roman" w:hAnsi="Arial" w:cs="Arial"/>
      <w:kern w:val="0"/>
      <w:sz w:val="28"/>
      <w:szCs w:val="20"/>
      <w:lang w:eastAsia="zh-CN"/>
      <w14:ligatures w14:val="none"/>
    </w:rPr>
  </w:style>
  <w:style w:type="paragraph" w:styleId="Telobesedila-zamik">
    <w:name w:val="Body Text Indent"/>
    <w:basedOn w:val="Navaden"/>
    <w:link w:val="Telobesedila-zamikZnak1"/>
    <w:rsid w:val="009E63BC"/>
    <w:pPr>
      <w:spacing w:after="120"/>
      <w:ind w:left="283"/>
    </w:pPr>
    <w:rPr>
      <w:rFonts w:ascii="SL Dutch" w:eastAsia="Times New Roman" w:hAnsi="SL Dutch" w:cs="SL Dutch"/>
      <w:b/>
      <w:color w:val="000000"/>
      <w:sz w:val="24"/>
      <w:szCs w:val="20"/>
    </w:rPr>
  </w:style>
  <w:style w:type="character" w:customStyle="1" w:styleId="Telobesedila-zamikZnak1">
    <w:name w:val="Telo besedila - zamik Znak1"/>
    <w:basedOn w:val="Privzetapisavaodstavka"/>
    <w:link w:val="Telobesedila-zamik"/>
    <w:rsid w:val="009E63BC"/>
    <w:rPr>
      <w:rFonts w:ascii="SL Dutch" w:eastAsia="Times New Roman" w:hAnsi="SL Dutch" w:cs="SL Dutch"/>
      <w:b/>
      <w:color w:val="000000"/>
      <w:kern w:val="0"/>
      <w:sz w:val="24"/>
      <w:szCs w:val="20"/>
      <w:lang w:eastAsia="zh-CN"/>
      <w14:ligatures w14:val="none"/>
    </w:rPr>
  </w:style>
  <w:style w:type="paragraph" w:customStyle="1" w:styleId="BodyText21">
    <w:name w:val="Body Text 21"/>
    <w:basedOn w:val="Navaden"/>
    <w:rsid w:val="009E63BC"/>
    <w:pPr>
      <w:ind w:left="567"/>
    </w:pPr>
    <w:rPr>
      <w:rFonts w:ascii="Arial" w:eastAsia="Times New Roman" w:hAnsi="Arial" w:cs="Arial"/>
      <w:color w:val="000000"/>
      <w:sz w:val="20"/>
      <w:szCs w:val="20"/>
    </w:rPr>
  </w:style>
  <w:style w:type="paragraph" w:customStyle="1" w:styleId="Telobesedila-zamik21">
    <w:name w:val="Telo besedila - zamik 21"/>
    <w:basedOn w:val="Navaden"/>
    <w:rsid w:val="009E63BC"/>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rsid w:val="009E6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rsid w:val="009E63BC"/>
    <w:pPr>
      <w:spacing w:after="120"/>
    </w:pPr>
    <w:rPr>
      <w:rFonts w:ascii="Times New Roman" w:eastAsia="Times New Roman" w:hAnsi="Times New Roman"/>
      <w:sz w:val="16"/>
      <w:szCs w:val="16"/>
    </w:rPr>
  </w:style>
  <w:style w:type="paragraph" w:customStyle="1" w:styleId="Pa3">
    <w:name w:val="Pa3"/>
    <w:basedOn w:val="Navaden"/>
    <w:next w:val="Navaden"/>
    <w:rsid w:val="009E63BC"/>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rsid w:val="009E63BC"/>
    <w:pPr>
      <w:jc w:val="both"/>
    </w:pPr>
    <w:rPr>
      <w:rFonts w:ascii="Verdana" w:eastAsia="Times New Roman" w:hAnsi="Verdana" w:cs="Verdana"/>
      <w:szCs w:val="24"/>
    </w:rPr>
  </w:style>
  <w:style w:type="paragraph" w:styleId="Navadensplet">
    <w:name w:val="Normal (Web)"/>
    <w:basedOn w:val="Navaden"/>
    <w:uiPriority w:val="99"/>
    <w:rsid w:val="009E63BC"/>
    <w:pPr>
      <w:spacing w:before="280" w:after="280"/>
    </w:pPr>
    <w:rPr>
      <w:rFonts w:ascii="Times New Roman" w:eastAsia="Times New Roman" w:hAnsi="Times New Roman"/>
      <w:sz w:val="24"/>
      <w:szCs w:val="24"/>
    </w:rPr>
  </w:style>
  <w:style w:type="paragraph" w:customStyle="1" w:styleId="Default">
    <w:name w:val="Default"/>
    <w:rsid w:val="009E63BC"/>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Barvniseznampoudarek11">
    <w:name w:val="Barvni seznam – poudarek 11"/>
    <w:basedOn w:val="Navaden"/>
    <w:rsid w:val="009E63BC"/>
    <w:pPr>
      <w:ind w:left="708"/>
    </w:pPr>
    <w:rPr>
      <w:rFonts w:ascii="Times New Roman" w:eastAsia="Times New Roman" w:hAnsi="Times New Roman"/>
      <w:sz w:val="20"/>
      <w:szCs w:val="20"/>
    </w:rPr>
  </w:style>
  <w:style w:type="paragraph" w:customStyle="1" w:styleId="Golobesedilo1">
    <w:name w:val="Golo besedilo1"/>
    <w:basedOn w:val="Navaden"/>
    <w:rsid w:val="009E63BC"/>
    <w:pPr>
      <w:jc w:val="both"/>
    </w:pPr>
    <w:rPr>
      <w:rFonts w:ascii="Times New Roman" w:eastAsia="Times New Roman" w:hAnsi="Times New Roman"/>
      <w:sz w:val="24"/>
      <w:szCs w:val="20"/>
      <w:lang w:val="x-none"/>
    </w:rPr>
  </w:style>
  <w:style w:type="paragraph" w:customStyle="1" w:styleId="Slog">
    <w:name w:val="Slog"/>
    <w:rsid w:val="009E63BC"/>
    <w:pPr>
      <w:suppressAutoHyphens/>
      <w:spacing w:after="0" w:line="240" w:lineRule="auto"/>
    </w:pPr>
    <w:rPr>
      <w:rFonts w:ascii="Arial" w:eastAsia="Times New Roman" w:hAnsi="Arial" w:cs="Arial"/>
      <w:kern w:val="0"/>
      <w:szCs w:val="20"/>
      <w:lang w:val="en-GB" w:eastAsia="zh-CN"/>
      <w14:ligatures w14:val="none"/>
    </w:rPr>
  </w:style>
  <w:style w:type="paragraph" w:customStyle="1" w:styleId="tekst1">
    <w:name w:val="tekst1"/>
    <w:basedOn w:val="Navaden"/>
    <w:rsid w:val="009E63BC"/>
    <w:pPr>
      <w:spacing w:before="120" w:line="264" w:lineRule="atLeast"/>
      <w:jc w:val="both"/>
    </w:pPr>
    <w:rPr>
      <w:rFonts w:ascii="Arial" w:eastAsia="Times New Roman" w:hAnsi="Arial" w:cs="Arial"/>
      <w:szCs w:val="20"/>
    </w:rPr>
  </w:style>
  <w:style w:type="paragraph" w:customStyle="1" w:styleId="CharChar">
    <w:name w:val="Char Char"/>
    <w:basedOn w:val="Navaden"/>
    <w:rsid w:val="009E63BC"/>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rsid w:val="009E63BC"/>
    <w:pPr>
      <w:jc w:val="both"/>
    </w:pPr>
    <w:rPr>
      <w:rFonts w:ascii="Times New Roman" w:eastAsia="Times New Roman" w:hAnsi="Times New Roman"/>
      <w:sz w:val="24"/>
      <w:szCs w:val="24"/>
    </w:rPr>
  </w:style>
  <w:style w:type="paragraph" w:customStyle="1" w:styleId="western">
    <w:name w:val="western"/>
    <w:basedOn w:val="Navaden"/>
    <w:rsid w:val="009E63BC"/>
    <w:pPr>
      <w:spacing w:before="280"/>
      <w:ind w:right="57"/>
      <w:jc w:val="both"/>
    </w:pPr>
    <w:rPr>
      <w:rFonts w:ascii="Arial" w:eastAsia="Times New Roman" w:hAnsi="Arial" w:cs="Arial"/>
      <w:sz w:val="24"/>
      <w:szCs w:val="24"/>
    </w:rPr>
  </w:style>
  <w:style w:type="paragraph" w:customStyle="1" w:styleId="odstavek">
    <w:name w:val="odstavek"/>
    <w:basedOn w:val="Navaden"/>
    <w:rsid w:val="009E63BC"/>
    <w:pPr>
      <w:spacing w:before="280" w:after="280"/>
    </w:pPr>
    <w:rPr>
      <w:rFonts w:ascii="Times New Roman" w:eastAsia="Times New Roman" w:hAnsi="Times New Roman"/>
      <w:sz w:val="24"/>
      <w:szCs w:val="24"/>
    </w:rPr>
  </w:style>
  <w:style w:type="paragraph" w:customStyle="1" w:styleId="alineazaodstavkom">
    <w:name w:val="alineazaodstavkom"/>
    <w:basedOn w:val="Navaden"/>
    <w:rsid w:val="009E63BC"/>
    <w:pPr>
      <w:spacing w:before="280" w:after="280"/>
    </w:pPr>
    <w:rPr>
      <w:rFonts w:ascii="Times New Roman" w:eastAsia="Times New Roman" w:hAnsi="Times New Roman"/>
      <w:sz w:val="24"/>
      <w:szCs w:val="24"/>
    </w:rPr>
  </w:style>
  <w:style w:type="paragraph" w:customStyle="1" w:styleId="rkovnatokazaodstavkom">
    <w:name w:val="rkovnatokazaodstavkom"/>
    <w:basedOn w:val="Navaden"/>
    <w:rsid w:val="009E63BC"/>
    <w:pPr>
      <w:spacing w:before="280" w:after="280"/>
    </w:pPr>
    <w:rPr>
      <w:rFonts w:ascii="Times New Roman" w:eastAsia="Times New Roman" w:hAnsi="Times New Roman"/>
      <w:sz w:val="24"/>
      <w:szCs w:val="24"/>
    </w:rPr>
  </w:style>
  <w:style w:type="paragraph" w:customStyle="1" w:styleId="RSnatevanje">
    <w:name w:val="RS naštevanje"/>
    <w:basedOn w:val="RStekst"/>
    <w:rsid w:val="009E63BC"/>
    <w:pPr>
      <w:numPr>
        <w:numId w:val="5"/>
      </w:numPr>
    </w:pPr>
  </w:style>
  <w:style w:type="paragraph" w:customStyle="1" w:styleId="TableContents">
    <w:name w:val="Table Contents"/>
    <w:basedOn w:val="Navaden"/>
    <w:rsid w:val="009E63BC"/>
    <w:pPr>
      <w:suppressLineNumbers/>
    </w:pPr>
  </w:style>
  <w:style w:type="paragraph" w:customStyle="1" w:styleId="TableHeading">
    <w:name w:val="Table Heading"/>
    <w:basedOn w:val="TableContents"/>
    <w:rsid w:val="009E63BC"/>
    <w:pPr>
      <w:jc w:val="center"/>
    </w:pPr>
    <w:rPr>
      <w:b/>
      <w:bCs/>
    </w:rPr>
  </w:style>
  <w:style w:type="paragraph" w:customStyle="1" w:styleId="FrameContents">
    <w:name w:val="Frame Contents"/>
    <w:basedOn w:val="Navaden"/>
    <w:rsid w:val="009E63BC"/>
  </w:style>
  <w:style w:type="paragraph" w:customStyle="1" w:styleId="len">
    <w:name w:val="len"/>
    <w:basedOn w:val="Navaden"/>
    <w:rsid w:val="009E63B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9E63BC"/>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unhideWhenUsed/>
    <w:rsid w:val="009E63BC"/>
    <w:pPr>
      <w:spacing w:after="120" w:line="480" w:lineRule="auto"/>
    </w:pPr>
  </w:style>
  <w:style w:type="character" w:customStyle="1" w:styleId="Telobesedila2Znak1">
    <w:name w:val="Telo besedila 2 Znak1"/>
    <w:basedOn w:val="Privzetapisavaodstavka"/>
    <w:link w:val="Telobesedila2"/>
    <w:uiPriority w:val="99"/>
    <w:rsid w:val="009E63BC"/>
    <w:rPr>
      <w:rFonts w:ascii="Calibri" w:eastAsia="Calibri" w:hAnsi="Calibri" w:cs="Times New Roman"/>
      <w:kern w:val="0"/>
      <w:lang w:eastAsia="zh-CN"/>
      <w14:ligatures w14:val="none"/>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9E63BC"/>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9E63BC"/>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uiPriority w:val="59"/>
    <w:rsid w:val="009E63BC"/>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9E63B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9E63BC"/>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9E63BC"/>
    <w:rPr>
      <w:rFonts w:ascii="Minion Pro" w:hAnsi="Minion Pro" w:cs="Minion Pro"/>
      <w:color w:val="000000"/>
      <w:kern w:val="0"/>
      <w:sz w:val="24"/>
      <w:szCs w:val="24"/>
      <w:lang w:val="en-US"/>
      <w14:ligatures w14:val="none"/>
    </w:rPr>
  </w:style>
  <w:style w:type="character" w:styleId="Besedilooznabemesta">
    <w:name w:val="Placeholder Text"/>
    <w:basedOn w:val="Privzetapisavaodstavka"/>
    <w:uiPriority w:val="99"/>
    <w:semiHidden/>
    <w:rsid w:val="009E63BC"/>
    <w:rPr>
      <w:color w:val="808080"/>
    </w:rPr>
  </w:style>
  <w:style w:type="paragraph" w:customStyle="1" w:styleId="Body">
    <w:name w:val="Body"/>
    <w:rsid w:val="009E63BC"/>
    <w:pPr>
      <w:pBdr>
        <w:top w:val="nil"/>
        <w:left w:val="nil"/>
        <w:bottom w:val="nil"/>
        <w:right w:val="nil"/>
        <w:between w:val="nil"/>
        <w:bar w:val="nil"/>
      </w:pBdr>
      <w:spacing w:after="0" w:line="240" w:lineRule="auto"/>
    </w:pPr>
    <w:rPr>
      <w:rFonts w:ascii="Helvetica Neue" w:eastAsia="Helvetica Neue" w:hAnsi="Helvetica Neue" w:cs="Helvetica Neue"/>
      <w:color w:val="000000"/>
      <w:kern w:val="0"/>
      <w:bdr w:val="nil"/>
      <w:lang w:val="en-US"/>
      <w14:ligatures w14:val="none"/>
    </w:rPr>
  </w:style>
  <w:style w:type="character" w:styleId="Nerazreenaomemba">
    <w:name w:val="Unresolved Mention"/>
    <w:basedOn w:val="Privzetapisavaodstavka"/>
    <w:uiPriority w:val="99"/>
    <w:semiHidden/>
    <w:unhideWhenUsed/>
    <w:rsid w:val="009E63BC"/>
    <w:rPr>
      <w:color w:val="605E5C"/>
      <w:shd w:val="clear" w:color="auto" w:fill="E1DFDD"/>
    </w:rPr>
  </w:style>
  <w:style w:type="character" w:styleId="Pripombasklic">
    <w:name w:val="annotation reference"/>
    <w:basedOn w:val="Privzetapisavaodstavka"/>
    <w:uiPriority w:val="99"/>
    <w:semiHidden/>
    <w:unhideWhenUsed/>
    <w:rsid w:val="009E63BC"/>
    <w:rPr>
      <w:sz w:val="16"/>
      <w:szCs w:val="16"/>
    </w:rPr>
  </w:style>
  <w:style w:type="paragraph" w:styleId="Pripombabesedilo">
    <w:name w:val="annotation text"/>
    <w:basedOn w:val="Navaden"/>
    <w:link w:val="PripombabesediloZnak"/>
    <w:uiPriority w:val="99"/>
    <w:semiHidden/>
    <w:unhideWhenUsed/>
    <w:rsid w:val="009E63BC"/>
    <w:rPr>
      <w:sz w:val="20"/>
      <w:szCs w:val="20"/>
    </w:rPr>
  </w:style>
  <w:style w:type="character" w:customStyle="1" w:styleId="PripombabesediloZnak">
    <w:name w:val="Pripomba – besedilo Znak"/>
    <w:basedOn w:val="Privzetapisavaodstavka"/>
    <w:link w:val="Pripombabesedilo"/>
    <w:uiPriority w:val="99"/>
    <w:semiHidden/>
    <w:rsid w:val="009E63BC"/>
    <w:rPr>
      <w:rFonts w:ascii="Calibri" w:eastAsia="Calibri" w:hAnsi="Calibri" w:cs="Times New Roman"/>
      <w:kern w:val="0"/>
      <w:sz w:val="20"/>
      <w:szCs w:val="20"/>
      <w:lang w:eastAsia="zh-CN"/>
      <w14:ligatures w14:val="none"/>
    </w:rPr>
  </w:style>
  <w:style w:type="paragraph" w:styleId="Zadevapripombe">
    <w:name w:val="annotation subject"/>
    <w:basedOn w:val="Pripombabesedilo"/>
    <w:next w:val="Pripombabesedilo"/>
    <w:link w:val="ZadevapripombeZnak"/>
    <w:uiPriority w:val="99"/>
    <w:semiHidden/>
    <w:unhideWhenUsed/>
    <w:rsid w:val="009E63BC"/>
    <w:rPr>
      <w:b/>
      <w:bCs/>
    </w:rPr>
  </w:style>
  <w:style w:type="character" w:customStyle="1" w:styleId="ZadevapripombeZnak">
    <w:name w:val="Zadeva pripombe Znak"/>
    <w:basedOn w:val="PripombabesediloZnak"/>
    <w:link w:val="Zadevapripombe"/>
    <w:uiPriority w:val="99"/>
    <w:semiHidden/>
    <w:rsid w:val="009E63BC"/>
    <w:rPr>
      <w:rFonts w:ascii="Calibri" w:eastAsia="Calibri" w:hAnsi="Calibri" w:cs="Times New Roman"/>
      <w:b/>
      <w:bCs/>
      <w:kern w:val="0"/>
      <w:sz w:val="20"/>
      <w:szCs w:val="20"/>
      <w:lang w:eastAsia="zh-CN"/>
      <w14:ligatures w14:val="none"/>
    </w:rPr>
  </w:style>
  <w:style w:type="paragraph" w:styleId="Telobesedila3">
    <w:name w:val="Body Text 3"/>
    <w:basedOn w:val="Navaden"/>
    <w:link w:val="Telobesedila3Znak1"/>
    <w:uiPriority w:val="99"/>
    <w:semiHidden/>
    <w:unhideWhenUsed/>
    <w:rsid w:val="009E63BC"/>
    <w:pPr>
      <w:suppressAutoHyphens w:val="0"/>
      <w:spacing w:after="120"/>
    </w:pPr>
    <w:rPr>
      <w:rFonts w:ascii="Times New Roman" w:eastAsia="Times New Roman" w:hAnsi="Times New Roman"/>
      <w:sz w:val="16"/>
      <w:szCs w:val="16"/>
      <w:lang w:eastAsia="sl-SI"/>
    </w:rPr>
  </w:style>
  <w:style w:type="character" w:customStyle="1" w:styleId="Telobesedila3Znak1">
    <w:name w:val="Telo besedila 3 Znak1"/>
    <w:basedOn w:val="Privzetapisavaodstavka"/>
    <w:link w:val="Telobesedila3"/>
    <w:uiPriority w:val="99"/>
    <w:semiHidden/>
    <w:rsid w:val="009E63BC"/>
    <w:rPr>
      <w:rFonts w:ascii="Times New Roman" w:eastAsia="Times New Roman" w:hAnsi="Times New Roman" w:cs="Times New Roman"/>
      <w:kern w:val="0"/>
      <w:sz w:val="16"/>
      <w:szCs w:val="16"/>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1AB8AD680554C7A91E71684A15CA241"/>
        <w:category>
          <w:name w:val="Splošno"/>
          <w:gallery w:val="placeholder"/>
        </w:category>
        <w:types>
          <w:type w:val="bbPlcHdr"/>
        </w:types>
        <w:behaviors>
          <w:behavior w:val="content"/>
        </w:behaviors>
        <w:guid w:val="{2ECCA29E-7A2A-40AD-AA99-E7C0F6E84E12}"/>
      </w:docPartPr>
      <w:docPartBody>
        <w:p w:rsidR="00000000" w:rsidRDefault="000026CF" w:rsidP="000026CF">
          <w:pPr>
            <w:pStyle w:val="71AB8AD680554C7A91E71684A15CA241"/>
          </w:pPr>
          <w:r w:rsidRPr="007C6ECC">
            <w:rPr>
              <w:rStyle w:val="Besedilooznabemesta"/>
            </w:rPr>
            <w:t>Kliknite ali tapnite tukaj, če želite vnesti besedilo.</w:t>
          </w:r>
        </w:p>
      </w:docPartBody>
    </w:docPart>
    <w:docPart>
      <w:docPartPr>
        <w:name w:val="EA214B9DD6164DF2A2816B0C00B503A6"/>
        <w:category>
          <w:name w:val="Splošno"/>
          <w:gallery w:val="placeholder"/>
        </w:category>
        <w:types>
          <w:type w:val="bbPlcHdr"/>
        </w:types>
        <w:behaviors>
          <w:behavior w:val="content"/>
        </w:behaviors>
        <w:guid w:val="{301290F2-DB0D-4598-AE9F-1A9248269A48}"/>
      </w:docPartPr>
      <w:docPartBody>
        <w:p w:rsidR="00000000" w:rsidRDefault="000026CF" w:rsidP="000026CF">
          <w:pPr>
            <w:pStyle w:val="EA214B9DD6164DF2A2816B0C00B503A6"/>
          </w:pPr>
          <w:r w:rsidRPr="007C6ECC">
            <w:rPr>
              <w:rStyle w:val="Besedilooznabemesta"/>
            </w:rPr>
            <w:t>Kliknite ali tapnite tukaj, če želite vnesti besedilo.</w:t>
          </w:r>
        </w:p>
      </w:docPartBody>
    </w:docPart>
    <w:docPart>
      <w:docPartPr>
        <w:name w:val="A65F7B6C4DE844B2B878C2F0337526E9"/>
        <w:category>
          <w:name w:val="Splošno"/>
          <w:gallery w:val="placeholder"/>
        </w:category>
        <w:types>
          <w:type w:val="bbPlcHdr"/>
        </w:types>
        <w:behaviors>
          <w:behavior w:val="content"/>
        </w:behaviors>
        <w:guid w:val="{EBFBDCF2-30DD-46FA-97F7-22BA5617C33A}"/>
      </w:docPartPr>
      <w:docPartBody>
        <w:p w:rsidR="00000000" w:rsidRDefault="000026CF" w:rsidP="000026CF">
          <w:pPr>
            <w:pStyle w:val="A65F7B6C4DE844B2B878C2F0337526E9"/>
          </w:pPr>
          <w:r w:rsidRPr="008E4AA5">
            <w:rPr>
              <w:rStyle w:val="Besedilooznabemesta"/>
            </w:rPr>
            <w:t>Kliknite ali tapnite tukaj, če želite vnesti besedilo.</w:t>
          </w:r>
        </w:p>
      </w:docPartBody>
    </w:docPart>
    <w:docPart>
      <w:docPartPr>
        <w:name w:val="3268C37EF7C741ED8F31771B857F1C6C"/>
        <w:category>
          <w:name w:val="Splošno"/>
          <w:gallery w:val="placeholder"/>
        </w:category>
        <w:types>
          <w:type w:val="bbPlcHdr"/>
        </w:types>
        <w:behaviors>
          <w:behavior w:val="content"/>
        </w:behaviors>
        <w:guid w:val="{79B39C2F-B38F-45F1-BA2E-FECBBD56E2C3}"/>
      </w:docPartPr>
      <w:docPartBody>
        <w:p w:rsidR="00000000" w:rsidRDefault="000026CF" w:rsidP="000026CF">
          <w:pPr>
            <w:pStyle w:val="3268C37EF7C741ED8F31771B857F1C6C"/>
          </w:pPr>
          <w:r w:rsidRPr="008E4AA5">
            <w:rPr>
              <w:rStyle w:val="Besedilooznabemesta"/>
            </w:rPr>
            <w:t>Kliknite ali tapnite tukaj, če želite vnesti besedilo.</w:t>
          </w:r>
        </w:p>
      </w:docPartBody>
    </w:docPart>
    <w:docPart>
      <w:docPartPr>
        <w:name w:val="C2FE17C7F78E44C58F8A1B71DFD60E8C"/>
        <w:category>
          <w:name w:val="Splošno"/>
          <w:gallery w:val="placeholder"/>
        </w:category>
        <w:types>
          <w:type w:val="bbPlcHdr"/>
        </w:types>
        <w:behaviors>
          <w:behavior w:val="content"/>
        </w:behaviors>
        <w:guid w:val="{D884723A-A02B-481D-987A-D5C458CBF749}"/>
      </w:docPartPr>
      <w:docPartBody>
        <w:p w:rsidR="00000000" w:rsidRDefault="000026CF" w:rsidP="000026CF">
          <w:pPr>
            <w:pStyle w:val="C2FE17C7F78E44C58F8A1B71DFD60E8C"/>
          </w:pPr>
          <w:r w:rsidRPr="008C3571">
            <w:rPr>
              <w:rStyle w:val="Besedilooznabemesta"/>
            </w:rPr>
            <w:t>Kliknite ali tapnite tukaj, če želite vnesti datum.</w:t>
          </w:r>
        </w:p>
      </w:docPartBody>
    </w:docPart>
    <w:docPart>
      <w:docPartPr>
        <w:name w:val="41E45EC7F05D4342B165883FB59F6F99"/>
        <w:category>
          <w:name w:val="Splošno"/>
          <w:gallery w:val="placeholder"/>
        </w:category>
        <w:types>
          <w:type w:val="bbPlcHdr"/>
        </w:types>
        <w:behaviors>
          <w:behavior w:val="content"/>
        </w:behaviors>
        <w:guid w:val="{90383A08-0D87-4F79-83C1-9125F92CFEF1}"/>
      </w:docPartPr>
      <w:docPartBody>
        <w:p w:rsidR="00000000" w:rsidRDefault="000026CF" w:rsidP="000026CF">
          <w:pPr>
            <w:pStyle w:val="41E45EC7F05D4342B165883FB59F6F99"/>
          </w:pPr>
          <w:r w:rsidRPr="00B74193">
            <w:rPr>
              <w:rStyle w:val="Besedilooznabemesta"/>
            </w:rPr>
            <w:t>Kliknite ali tapnite tukaj, če želite vnesti besedilo.</w:t>
          </w:r>
        </w:p>
      </w:docPartBody>
    </w:docPart>
    <w:docPart>
      <w:docPartPr>
        <w:name w:val="B50439C02C7D46B69CAF614F247FDB50"/>
        <w:category>
          <w:name w:val="Splošno"/>
          <w:gallery w:val="placeholder"/>
        </w:category>
        <w:types>
          <w:type w:val="bbPlcHdr"/>
        </w:types>
        <w:behaviors>
          <w:behavior w:val="content"/>
        </w:behaviors>
        <w:guid w:val="{D7D307A6-EA11-4808-8108-86A31C0E543E}"/>
      </w:docPartPr>
      <w:docPartBody>
        <w:p w:rsidR="00000000" w:rsidRDefault="000026CF" w:rsidP="000026CF">
          <w:pPr>
            <w:pStyle w:val="B50439C02C7D46B69CAF614F247FDB50"/>
          </w:pPr>
          <w:r w:rsidRPr="008E4AA5">
            <w:rPr>
              <w:rStyle w:val="Besedilooznabemesta"/>
            </w:rPr>
            <w:t>Kliknite ali tapnite tukaj, če želite vnesti besedilo.</w:t>
          </w:r>
        </w:p>
      </w:docPartBody>
    </w:docPart>
    <w:docPart>
      <w:docPartPr>
        <w:name w:val="3CB1FFAF5AE64CBA92FFE53C37D7F040"/>
        <w:category>
          <w:name w:val="Splošno"/>
          <w:gallery w:val="placeholder"/>
        </w:category>
        <w:types>
          <w:type w:val="bbPlcHdr"/>
        </w:types>
        <w:behaviors>
          <w:behavior w:val="content"/>
        </w:behaviors>
        <w:guid w:val="{AF67AFBE-5EDF-4F25-A70D-B2F295F6EC21}"/>
      </w:docPartPr>
      <w:docPartBody>
        <w:p w:rsidR="00000000" w:rsidRDefault="000026CF" w:rsidP="000026CF">
          <w:pPr>
            <w:pStyle w:val="3CB1FFAF5AE64CBA92FFE53C37D7F040"/>
          </w:pPr>
          <w:r w:rsidRPr="008E4AA5">
            <w:rPr>
              <w:rStyle w:val="Besedilooznabemesta"/>
            </w:rPr>
            <w:t>Kliknite ali tapnite tukaj, če želite vnesti besedilo.</w:t>
          </w:r>
        </w:p>
      </w:docPartBody>
    </w:docPart>
    <w:docPart>
      <w:docPartPr>
        <w:name w:val="2F62EF2918BF45A1B6E73C297A6D2DF7"/>
        <w:category>
          <w:name w:val="Splošno"/>
          <w:gallery w:val="placeholder"/>
        </w:category>
        <w:types>
          <w:type w:val="bbPlcHdr"/>
        </w:types>
        <w:behaviors>
          <w:behavior w:val="content"/>
        </w:behaviors>
        <w:guid w:val="{2BEE17A2-AB73-4FD8-A577-30EF70FE6B03}"/>
      </w:docPartPr>
      <w:docPartBody>
        <w:p w:rsidR="00000000" w:rsidRDefault="000026CF" w:rsidP="000026CF">
          <w:pPr>
            <w:pStyle w:val="2F62EF2918BF45A1B6E73C297A6D2DF7"/>
          </w:pPr>
          <w:r w:rsidRPr="008E4AA5">
            <w:rPr>
              <w:rStyle w:val="Besedilooznabemesta"/>
            </w:rPr>
            <w:t>Kliknite ali tapnite tukaj, če želite vnesti besedilo.</w:t>
          </w:r>
        </w:p>
      </w:docPartBody>
    </w:docPart>
    <w:docPart>
      <w:docPartPr>
        <w:name w:val="78A28E752852474EAB5B84AF4BF012AF"/>
        <w:category>
          <w:name w:val="Splošno"/>
          <w:gallery w:val="placeholder"/>
        </w:category>
        <w:types>
          <w:type w:val="bbPlcHdr"/>
        </w:types>
        <w:behaviors>
          <w:behavior w:val="content"/>
        </w:behaviors>
        <w:guid w:val="{0046BA91-F6FD-4B24-87E9-3C2BE7311409}"/>
      </w:docPartPr>
      <w:docPartBody>
        <w:p w:rsidR="00000000" w:rsidRDefault="000026CF" w:rsidP="000026CF">
          <w:pPr>
            <w:pStyle w:val="78A28E752852474EAB5B84AF4BF012AF"/>
          </w:pPr>
          <w:r w:rsidRPr="008E4AA5">
            <w:rPr>
              <w:rStyle w:val="Besedilooznabemesta"/>
            </w:rPr>
            <w:t>Kliknite ali tapnite tukaj, če želite vnesti besedilo.</w:t>
          </w:r>
        </w:p>
      </w:docPartBody>
    </w:docPart>
    <w:docPart>
      <w:docPartPr>
        <w:name w:val="660CE52E442749E5AFACAA8A37030106"/>
        <w:category>
          <w:name w:val="Splošno"/>
          <w:gallery w:val="placeholder"/>
        </w:category>
        <w:types>
          <w:type w:val="bbPlcHdr"/>
        </w:types>
        <w:behaviors>
          <w:behavior w:val="content"/>
        </w:behaviors>
        <w:guid w:val="{CA42F712-5063-49EA-A20E-988B364D3FF0}"/>
      </w:docPartPr>
      <w:docPartBody>
        <w:p w:rsidR="00000000" w:rsidRDefault="000026CF" w:rsidP="000026CF">
          <w:pPr>
            <w:pStyle w:val="660CE52E442749E5AFACAA8A37030106"/>
          </w:pPr>
          <w:r w:rsidRPr="008E4AA5">
            <w:rPr>
              <w:rStyle w:val="Besedilooznabemesta"/>
            </w:rPr>
            <w:t>Kliknite ali tapnite tukaj, če želite vnesti besedilo.</w:t>
          </w:r>
        </w:p>
      </w:docPartBody>
    </w:docPart>
    <w:docPart>
      <w:docPartPr>
        <w:name w:val="0BB5A45BCBBF4BB6A1CD7F224B82B156"/>
        <w:category>
          <w:name w:val="Splošno"/>
          <w:gallery w:val="placeholder"/>
        </w:category>
        <w:types>
          <w:type w:val="bbPlcHdr"/>
        </w:types>
        <w:behaviors>
          <w:behavior w:val="content"/>
        </w:behaviors>
        <w:guid w:val="{22BC6390-FD0D-45CC-8629-9DC45870B79F}"/>
      </w:docPartPr>
      <w:docPartBody>
        <w:p w:rsidR="00000000" w:rsidRDefault="000026CF" w:rsidP="000026CF">
          <w:pPr>
            <w:pStyle w:val="0BB5A45BCBBF4BB6A1CD7F224B82B156"/>
          </w:pPr>
          <w:r w:rsidRPr="008E4AA5">
            <w:rPr>
              <w:rStyle w:val="Besedilooznabemesta"/>
            </w:rPr>
            <w:t>Kliknite ali tapnite tukaj, če želite vnesti besedilo.</w:t>
          </w:r>
        </w:p>
      </w:docPartBody>
    </w:docPart>
    <w:docPart>
      <w:docPartPr>
        <w:name w:val="620893740DBB45D489600AEE41B7D765"/>
        <w:category>
          <w:name w:val="Splošno"/>
          <w:gallery w:val="placeholder"/>
        </w:category>
        <w:types>
          <w:type w:val="bbPlcHdr"/>
        </w:types>
        <w:behaviors>
          <w:behavior w:val="content"/>
        </w:behaviors>
        <w:guid w:val="{5E5D64AE-4989-449E-9A89-D22AA777A4B0}"/>
      </w:docPartPr>
      <w:docPartBody>
        <w:p w:rsidR="00000000" w:rsidRDefault="000026CF" w:rsidP="000026CF">
          <w:pPr>
            <w:pStyle w:val="620893740DBB45D489600AEE41B7D765"/>
          </w:pPr>
          <w:r w:rsidRPr="008E4AA5">
            <w:rPr>
              <w:rStyle w:val="Besedilooznabemesta"/>
            </w:rPr>
            <w:t>Kliknite ali tapnite tukaj, če želite vnesti besedilo.</w:t>
          </w:r>
        </w:p>
      </w:docPartBody>
    </w:docPart>
    <w:docPart>
      <w:docPartPr>
        <w:name w:val="76660871E21D430BB329E87F372473C4"/>
        <w:category>
          <w:name w:val="Splošno"/>
          <w:gallery w:val="placeholder"/>
        </w:category>
        <w:types>
          <w:type w:val="bbPlcHdr"/>
        </w:types>
        <w:behaviors>
          <w:behavior w:val="content"/>
        </w:behaviors>
        <w:guid w:val="{C9E5F57A-9609-4A46-BA37-1927D95875B5}"/>
      </w:docPartPr>
      <w:docPartBody>
        <w:p w:rsidR="00000000" w:rsidRDefault="000026CF" w:rsidP="000026CF">
          <w:pPr>
            <w:pStyle w:val="76660871E21D430BB329E87F372473C4"/>
          </w:pPr>
          <w:r w:rsidRPr="008E4AA5">
            <w:rPr>
              <w:rStyle w:val="Besedilooznabemesta"/>
            </w:rPr>
            <w:t>Kliknite ali tapnite tukaj, če želite vnesti besedilo.</w:t>
          </w:r>
        </w:p>
      </w:docPartBody>
    </w:docPart>
    <w:docPart>
      <w:docPartPr>
        <w:name w:val="6F92E63F26C74C32BF12ED1E564EDFC8"/>
        <w:category>
          <w:name w:val="Splošno"/>
          <w:gallery w:val="placeholder"/>
        </w:category>
        <w:types>
          <w:type w:val="bbPlcHdr"/>
        </w:types>
        <w:behaviors>
          <w:behavior w:val="content"/>
        </w:behaviors>
        <w:guid w:val="{D86DD411-D521-4FF9-AB76-48355B247694}"/>
      </w:docPartPr>
      <w:docPartBody>
        <w:p w:rsidR="00000000" w:rsidRDefault="000026CF" w:rsidP="000026CF">
          <w:pPr>
            <w:pStyle w:val="6F92E63F26C74C32BF12ED1E564EDFC8"/>
          </w:pPr>
          <w:r w:rsidRPr="008E4AA5">
            <w:rPr>
              <w:rStyle w:val="Besedilooznabemesta"/>
            </w:rPr>
            <w:t>Kliknite ali tapnite tukaj, če želite vnesti besedilo.</w:t>
          </w:r>
        </w:p>
      </w:docPartBody>
    </w:docPart>
    <w:docPart>
      <w:docPartPr>
        <w:name w:val="7852E7728FBE486A9868DECFBEB41442"/>
        <w:category>
          <w:name w:val="Splošno"/>
          <w:gallery w:val="placeholder"/>
        </w:category>
        <w:types>
          <w:type w:val="bbPlcHdr"/>
        </w:types>
        <w:behaviors>
          <w:behavior w:val="content"/>
        </w:behaviors>
        <w:guid w:val="{D5BF3F79-9DE3-48DC-889C-B7059603C96E}"/>
      </w:docPartPr>
      <w:docPartBody>
        <w:p w:rsidR="00000000" w:rsidRDefault="000026CF" w:rsidP="000026CF">
          <w:pPr>
            <w:pStyle w:val="7852E7728FBE486A9868DECFBEB41442"/>
          </w:pPr>
          <w:r w:rsidRPr="008E4AA5">
            <w:rPr>
              <w:rStyle w:val="Besedilooznabemesta"/>
            </w:rPr>
            <w:t>Kliknite ali tapnite tukaj, če želite vnesti besedilo.</w:t>
          </w:r>
        </w:p>
      </w:docPartBody>
    </w:docPart>
    <w:docPart>
      <w:docPartPr>
        <w:name w:val="EB9810662160434683E3096E0B3FCC6E"/>
        <w:category>
          <w:name w:val="Splošno"/>
          <w:gallery w:val="placeholder"/>
        </w:category>
        <w:types>
          <w:type w:val="bbPlcHdr"/>
        </w:types>
        <w:behaviors>
          <w:behavior w:val="content"/>
        </w:behaviors>
        <w:guid w:val="{D6ED8DCD-AB55-442B-B66C-200E55AD20FE}"/>
      </w:docPartPr>
      <w:docPartBody>
        <w:p w:rsidR="00000000" w:rsidRDefault="000026CF" w:rsidP="000026CF">
          <w:pPr>
            <w:pStyle w:val="EB9810662160434683E3096E0B3FCC6E"/>
          </w:pPr>
          <w:r w:rsidRPr="008E4AA5">
            <w:rPr>
              <w:rStyle w:val="Besedilooznabemesta"/>
            </w:rPr>
            <w:t>Kliknite ali tapnite tukaj, če želite vnesti besedilo.</w:t>
          </w:r>
        </w:p>
      </w:docPartBody>
    </w:docPart>
    <w:docPart>
      <w:docPartPr>
        <w:name w:val="DCB0CD1E561F47D88E0C3E4F00006B82"/>
        <w:category>
          <w:name w:val="Splošno"/>
          <w:gallery w:val="placeholder"/>
        </w:category>
        <w:types>
          <w:type w:val="bbPlcHdr"/>
        </w:types>
        <w:behaviors>
          <w:behavior w:val="content"/>
        </w:behaviors>
        <w:guid w:val="{A807887E-09A4-408C-B853-180A8FAD9C98}"/>
      </w:docPartPr>
      <w:docPartBody>
        <w:p w:rsidR="00000000" w:rsidRDefault="000026CF" w:rsidP="000026CF">
          <w:pPr>
            <w:pStyle w:val="DCB0CD1E561F47D88E0C3E4F00006B82"/>
          </w:pPr>
          <w:r w:rsidRPr="008E4AA5">
            <w:rPr>
              <w:rStyle w:val="Besedilooznabemesta"/>
            </w:rPr>
            <w:t>Kliknite ali tapnite tukaj, če želite vnesti besedilo.</w:t>
          </w:r>
        </w:p>
      </w:docPartBody>
    </w:docPart>
    <w:docPart>
      <w:docPartPr>
        <w:name w:val="504B6937519348FBA72E889C7423BB57"/>
        <w:category>
          <w:name w:val="Splošno"/>
          <w:gallery w:val="placeholder"/>
        </w:category>
        <w:types>
          <w:type w:val="bbPlcHdr"/>
        </w:types>
        <w:behaviors>
          <w:behavior w:val="content"/>
        </w:behaviors>
        <w:guid w:val="{367073B0-9A58-468C-B620-F0DAA9CEB8FE}"/>
      </w:docPartPr>
      <w:docPartBody>
        <w:p w:rsidR="00000000" w:rsidRDefault="000026CF" w:rsidP="000026CF">
          <w:pPr>
            <w:pStyle w:val="504B6937519348FBA72E889C7423BB57"/>
          </w:pPr>
          <w:r w:rsidRPr="008E4AA5">
            <w:rPr>
              <w:rStyle w:val="Besedilooznabemesta"/>
            </w:rPr>
            <w:t>Kliknite ali tapnite tukaj, če želite vnesti besedilo.</w:t>
          </w:r>
        </w:p>
      </w:docPartBody>
    </w:docPart>
    <w:docPart>
      <w:docPartPr>
        <w:name w:val="0897275771974B4BB762241E7E2FF94E"/>
        <w:category>
          <w:name w:val="Splošno"/>
          <w:gallery w:val="placeholder"/>
        </w:category>
        <w:types>
          <w:type w:val="bbPlcHdr"/>
        </w:types>
        <w:behaviors>
          <w:behavior w:val="content"/>
        </w:behaviors>
        <w:guid w:val="{5EED3211-0343-4EE7-A64E-748E4BCC5967}"/>
      </w:docPartPr>
      <w:docPartBody>
        <w:p w:rsidR="00000000" w:rsidRDefault="000026CF" w:rsidP="000026CF">
          <w:pPr>
            <w:pStyle w:val="0897275771974B4BB762241E7E2FF94E"/>
          </w:pPr>
          <w:r w:rsidRPr="008E4AA5">
            <w:rPr>
              <w:rStyle w:val="Besedilooznabemesta"/>
            </w:rPr>
            <w:t>Kliknite ali tapnite tukaj, če želite vnesti besedilo.</w:t>
          </w:r>
        </w:p>
      </w:docPartBody>
    </w:docPart>
    <w:docPart>
      <w:docPartPr>
        <w:name w:val="EC1243AD1031487E89AC831B5DD33202"/>
        <w:category>
          <w:name w:val="Splošno"/>
          <w:gallery w:val="placeholder"/>
        </w:category>
        <w:types>
          <w:type w:val="bbPlcHdr"/>
        </w:types>
        <w:behaviors>
          <w:behavior w:val="content"/>
        </w:behaviors>
        <w:guid w:val="{35A36CA5-DCAB-453E-8F0E-70CC6371983C}"/>
      </w:docPartPr>
      <w:docPartBody>
        <w:p w:rsidR="00000000" w:rsidRDefault="000026CF" w:rsidP="000026CF">
          <w:pPr>
            <w:pStyle w:val="EC1243AD1031487E89AC831B5DD33202"/>
          </w:pPr>
          <w:r w:rsidRPr="008E4AA5">
            <w:rPr>
              <w:rStyle w:val="Besedilooznabemesta"/>
            </w:rPr>
            <w:t>Kliknite ali tapnite tukaj, če želite vnesti besedilo.</w:t>
          </w:r>
        </w:p>
      </w:docPartBody>
    </w:docPart>
    <w:docPart>
      <w:docPartPr>
        <w:name w:val="DBEF74AFD1B6453781D3E9A0DA5E56F0"/>
        <w:category>
          <w:name w:val="Splošno"/>
          <w:gallery w:val="placeholder"/>
        </w:category>
        <w:types>
          <w:type w:val="bbPlcHdr"/>
        </w:types>
        <w:behaviors>
          <w:behavior w:val="content"/>
        </w:behaviors>
        <w:guid w:val="{D8B8D4BD-D62D-4F1F-B4F9-0E983DC6DFF9}"/>
      </w:docPartPr>
      <w:docPartBody>
        <w:p w:rsidR="00000000" w:rsidRDefault="000026CF" w:rsidP="000026CF">
          <w:pPr>
            <w:pStyle w:val="DBEF74AFD1B6453781D3E9A0DA5E56F0"/>
          </w:pPr>
          <w:r w:rsidRPr="008E4AA5">
            <w:rPr>
              <w:rStyle w:val="Besedilooznabemesta"/>
            </w:rPr>
            <w:t>Kliknite ali tapnite tukaj, če želite vnesti besedilo.</w:t>
          </w:r>
        </w:p>
      </w:docPartBody>
    </w:docPart>
    <w:docPart>
      <w:docPartPr>
        <w:name w:val="F8490BA6C9C447C7BC0659D0108756AF"/>
        <w:category>
          <w:name w:val="Splošno"/>
          <w:gallery w:val="placeholder"/>
        </w:category>
        <w:types>
          <w:type w:val="bbPlcHdr"/>
        </w:types>
        <w:behaviors>
          <w:behavior w:val="content"/>
        </w:behaviors>
        <w:guid w:val="{C93B7076-3F8F-4FC8-8EA5-433DC8216BBB}"/>
      </w:docPartPr>
      <w:docPartBody>
        <w:p w:rsidR="00000000" w:rsidRDefault="000026CF" w:rsidP="000026CF">
          <w:pPr>
            <w:pStyle w:val="F8490BA6C9C447C7BC0659D0108756AF"/>
          </w:pPr>
          <w:r w:rsidRPr="008E4AA5">
            <w:rPr>
              <w:rStyle w:val="Besedilooznabemesta"/>
            </w:rPr>
            <w:t>Kliknite ali tapnite tukaj, če želite vnesti besedilo.</w:t>
          </w:r>
        </w:p>
      </w:docPartBody>
    </w:docPart>
    <w:docPart>
      <w:docPartPr>
        <w:name w:val="9A62CE2C54224BE4B841AA558EF19675"/>
        <w:category>
          <w:name w:val="Splošno"/>
          <w:gallery w:val="placeholder"/>
        </w:category>
        <w:types>
          <w:type w:val="bbPlcHdr"/>
        </w:types>
        <w:behaviors>
          <w:behavior w:val="content"/>
        </w:behaviors>
        <w:guid w:val="{3498F615-715B-4CA5-BB05-E773C3CE58DC}"/>
      </w:docPartPr>
      <w:docPartBody>
        <w:p w:rsidR="00000000" w:rsidRDefault="000026CF" w:rsidP="000026CF">
          <w:pPr>
            <w:pStyle w:val="9A62CE2C54224BE4B841AA558EF19675"/>
          </w:pPr>
          <w:r w:rsidRPr="008E4AA5">
            <w:rPr>
              <w:rStyle w:val="Besedilooznabemesta"/>
            </w:rPr>
            <w:t>Kliknite ali tapnite tukaj, če želite vnesti besedilo.</w:t>
          </w:r>
        </w:p>
      </w:docPartBody>
    </w:docPart>
    <w:docPart>
      <w:docPartPr>
        <w:name w:val="9675E7FBE17042649B81BCE21B1B0399"/>
        <w:category>
          <w:name w:val="Splošno"/>
          <w:gallery w:val="placeholder"/>
        </w:category>
        <w:types>
          <w:type w:val="bbPlcHdr"/>
        </w:types>
        <w:behaviors>
          <w:behavior w:val="content"/>
        </w:behaviors>
        <w:guid w:val="{C23DD556-378D-4DF8-A898-9A9CC797E6D9}"/>
      </w:docPartPr>
      <w:docPartBody>
        <w:p w:rsidR="00000000" w:rsidRDefault="000026CF" w:rsidP="000026CF">
          <w:pPr>
            <w:pStyle w:val="9675E7FBE17042649B81BCE21B1B0399"/>
          </w:pPr>
          <w:r w:rsidRPr="008E4AA5">
            <w:rPr>
              <w:rStyle w:val="Besedilooznabemesta"/>
            </w:rPr>
            <w:t>Kliknite ali tapnite tukaj, če želite vnesti besedilo.</w:t>
          </w:r>
        </w:p>
      </w:docPartBody>
    </w:docPart>
    <w:docPart>
      <w:docPartPr>
        <w:name w:val="416F30F0F0764188B654344AC980D0BE"/>
        <w:category>
          <w:name w:val="Splošno"/>
          <w:gallery w:val="placeholder"/>
        </w:category>
        <w:types>
          <w:type w:val="bbPlcHdr"/>
        </w:types>
        <w:behaviors>
          <w:behavior w:val="content"/>
        </w:behaviors>
        <w:guid w:val="{EEDB29B7-AD9F-4AC1-9788-B2006BA797BC}"/>
      </w:docPartPr>
      <w:docPartBody>
        <w:p w:rsidR="00000000" w:rsidRDefault="000026CF" w:rsidP="000026CF">
          <w:pPr>
            <w:pStyle w:val="416F30F0F0764188B654344AC980D0BE"/>
          </w:pPr>
          <w:r w:rsidRPr="008E4AA5">
            <w:rPr>
              <w:rStyle w:val="Besedilooznabemesta"/>
            </w:rPr>
            <w:t>Kliknite ali tapnite tukaj, če želite vnesti besedilo.</w:t>
          </w:r>
        </w:p>
      </w:docPartBody>
    </w:docPart>
    <w:docPart>
      <w:docPartPr>
        <w:name w:val="68BBF492A6034D29AEE8B75F184D445D"/>
        <w:category>
          <w:name w:val="Splošno"/>
          <w:gallery w:val="placeholder"/>
        </w:category>
        <w:types>
          <w:type w:val="bbPlcHdr"/>
        </w:types>
        <w:behaviors>
          <w:behavior w:val="content"/>
        </w:behaviors>
        <w:guid w:val="{43C04464-DA04-465F-BB5D-36F66B690651}"/>
      </w:docPartPr>
      <w:docPartBody>
        <w:p w:rsidR="00000000" w:rsidRDefault="000026CF" w:rsidP="000026CF">
          <w:pPr>
            <w:pStyle w:val="68BBF492A6034D29AEE8B75F184D445D"/>
          </w:pPr>
          <w:r w:rsidRPr="008E4AA5">
            <w:rPr>
              <w:rStyle w:val="Besedilooznabemesta"/>
            </w:rPr>
            <w:t>Kliknite ali tapnite tukaj, če želite vnesti besedilo.</w:t>
          </w:r>
        </w:p>
      </w:docPartBody>
    </w:docPart>
    <w:docPart>
      <w:docPartPr>
        <w:name w:val="DF0D1E0A2F544C3B9FDA1E4B36E48B99"/>
        <w:category>
          <w:name w:val="Splošno"/>
          <w:gallery w:val="placeholder"/>
        </w:category>
        <w:types>
          <w:type w:val="bbPlcHdr"/>
        </w:types>
        <w:behaviors>
          <w:behavior w:val="content"/>
        </w:behaviors>
        <w:guid w:val="{0DE2BA3B-D1B4-41FB-8EE5-AD6E3A57900D}"/>
      </w:docPartPr>
      <w:docPartBody>
        <w:p w:rsidR="00000000" w:rsidRDefault="000026CF" w:rsidP="000026CF">
          <w:pPr>
            <w:pStyle w:val="DF0D1E0A2F544C3B9FDA1E4B36E48B99"/>
          </w:pPr>
          <w:r w:rsidRPr="00904DF0">
            <w:rPr>
              <w:rStyle w:val="Besedilooznabemesta"/>
            </w:rPr>
            <w:t>Kliknite ali tapnite tukaj, če želite vnesti besedilo.</w:t>
          </w:r>
        </w:p>
      </w:docPartBody>
    </w:docPart>
    <w:docPart>
      <w:docPartPr>
        <w:name w:val="1FD75D5310C24E7E84E046BA6DAEC62E"/>
        <w:category>
          <w:name w:val="Splošno"/>
          <w:gallery w:val="placeholder"/>
        </w:category>
        <w:types>
          <w:type w:val="bbPlcHdr"/>
        </w:types>
        <w:behaviors>
          <w:behavior w:val="content"/>
        </w:behaviors>
        <w:guid w:val="{9931AFA2-6E1C-4924-9FAA-7E13A36D272E}"/>
      </w:docPartPr>
      <w:docPartBody>
        <w:p w:rsidR="00000000" w:rsidRDefault="000026CF" w:rsidP="000026CF">
          <w:pPr>
            <w:pStyle w:val="1FD75D5310C24E7E84E046BA6DAEC62E"/>
          </w:pPr>
          <w:r w:rsidRPr="000F4324">
            <w:rPr>
              <w:rStyle w:val="Besedilooznabemesta"/>
            </w:rPr>
            <w:t>Kliknite ali tapnite tukaj, če želite vnesti besedilo.</w:t>
          </w:r>
        </w:p>
      </w:docPartBody>
    </w:docPart>
    <w:docPart>
      <w:docPartPr>
        <w:name w:val="2195D7BBD6A2460FB25DF3705CE81B6B"/>
        <w:category>
          <w:name w:val="Splošno"/>
          <w:gallery w:val="placeholder"/>
        </w:category>
        <w:types>
          <w:type w:val="bbPlcHdr"/>
        </w:types>
        <w:behaviors>
          <w:behavior w:val="content"/>
        </w:behaviors>
        <w:guid w:val="{C77AADC4-73D2-4E37-B9CF-9BF3868575D2}"/>
      </w:docPartPr>
      <w:docPartBody>
        <w:p w:rsidR="00000000" w:rsidRDefault="000026CF" w:rsidP="000026CF">
          <w:pPr>
            <w:pStyle w:val="2195D7BBD6A2460FB25DF3705CE81B6B"/>
          </w:pPr>
          <w:r w:rsidRPr="000F4324">
            <w:rPr>
              <w:rStyle w:val="Besedilooznabemesta"/>
            </w:rPr>
            <w:t>Kliknite ali tapnite tukaj, če želite vnesti besedilo.</w:t>
          </w:r>
        </w:p>
      </w:docPartBody>
    </w:docPart>
    <w:docPart>
      <w:docPartPr>
        <w:name w:val="A9383270E5934C05AF7E38C96185103C"/>
        <w:category>
          <w:name w:val="Splošno"/>
          <w:gallery w:val="placeholder"/>
        </w:category>
        <w:types>
          <w:type w:val="bbPlcHdr"/>
        </w:types>
        <w:behaviors>
          <w:behavior w:val="content"/>
        </w:behaviors>
        <w:guid w:val="{E2309767-0488-4F99-8C15-05191EDE1B65}"/>
      </w:docPartPr>
      <w:docPartBody>
        <w:p w:rsidR="00000000" w:rsidRDefault="000026CF" w:rsidP="000026CF">
          <w:pPr>
            <w:pStyle w:val="A9383270E5934C05AF7E38C96185103C"/>
          </w:pPr>
          <w:r w:rsidRPr="000F4324">
            <w:rPr>
              <w:rStyle w:val="Besedilooznabemesta"/>
            </w:rPr>
            <w:t>Kliknite ali tapnite tukaj, če želite vnesti besedilo.</w:t>
          </w:r>
        </w:p>
      </w:docPartBody>
    </w:docPart>
    <w:docPart>
      <w:docPartPr>
        <w:name w:val="546BF44F9A314E3F86BB7494B5B2634E"/>
        <w:category>
          <w:name w:val="Splošno"/>
          <w:gallery w:val="placeholder"/>
        </w:category>
        <w:types>
          <w:type w:val="bbPlcHdr"/>
        </w:types>
        <w:behaviors>
          <w:behavior w:val="content"/>
        </w:behaviors>
        <w:guid w:val="{9ECCD8D7-3DB2-45E0-A85F-2D832D10804E}"/>
      </w:docPartPr>
      <w:docPartBody>
        <w:p w:rsidR="00000000" w:rsidRDefault="000026CF" w:rsidP="000026CF">
          <w:pPr>
            <w:pStyle w:val="546BF44F9A314E3F86BB7494B5B2634E"/>
          </w:pPr>
          <w:r w:rsidRPr="000F4324">
            <w:rPr>
              <w:rStyle w:val="Besedilooznabemesta"/>
            </w:rPr>
            <w:t>Kliknite ali tapnite tukaj, če želite vnesti besedilo.</w:t>
          </w:r>
        </w:p>
      </w:docPartBody>
    </w:docPart>
    <w:docPart>
      <w:docPartPr>
        <w:name w:val="6E509C9064724565822ED01D00615998"/>
        <w:category>
          <w:name w:val="Splošno"/>
          <w:gallery w:val="placeholder"/>
        </w:category>
        <w:types>
          <w:type w:val="bbPlcHdr"/>
        </w:types>
        <w:behaviors>
          <w:behavior w:val="content"/>
        </w:behaviors>
        <w:guid w:val="{7E5C5DC9-016F-4CDF-8716-5139A6B53C74}"/>
      </w:docPartPr>
      <w:docPartBody>
        <w:p w:rsidR="00000000" w:rsidRDefault="000026CF" w:rsidP="000026CF">
          <w:pPr>
            <w:pStyle w:val="6E509C9064724565822ED01D00615998"/>
          </w:pPr>
          <w:r w:rsidRPr="000F4324">
            <w:rPr>
              <w:rStyle w:val="Besedilooznabemesta"/>
            </w:rPr>
            <w:t>Kliknite ali tapnite tukaj, če želite vnesti besedilo.</w:t>
          </w:r>
        </w:p>
      </w:docPartBody>
    </w:docPart>
    <w:docPart>
      <w:docPartPr>
        <w:name w:val="C0300B9D04B94705A61A0569D558D7B4"/>
        <w:category>
          <w:name w:val="Splošno"/>
          <w:gallery w:val="placeholder"/>
        </w:category>
        <w:types>
          <w:type w:val="bbPlcHdr"/>
        </w:types>
        <w:behaviors>
          <w:behavior w:val="content"/>
        </w:behaviors>
        <w:guid w:val="{A560D330-05F8-46FB-BF37-8FC478F6D451}"/>
      </w:docPartPr>
      <w:docPartBody>
        <w:p w:rsidR="00000000" w:rsidRDefault="000026CF" w:rsidP="000026CF">
          <w:pPr>
            <w:pStyle w:val="C0300B9D04B94705A61A0569D558D7B4"/>
          </w:pPr>
          <w:r w:rsidRPr="000F4324">
            <w:rPr>
              <w:rStyle w:val="Besedilooznabemesta"/>
            </w:rPr>
            <w:t>Kliknite ali tapnite tukaj, če želite vnesti besedilo.</w:t>
          </w:r>
        </w:p>
      </w:docPartBody>
    </w:docPart>
    <w:docPart>
      <w:docPartPr>
        <w:name w:val="189FF5E1CEFA441EA792E70FCE03E311"/>
        <w:category>
          <w:name w:val="Splošno"/>
          <w:gallery w:val="placeholder"/>
        </w:category>
        <w:types>
          <w:type w:val="bbPlcHdr"/>
        </w:types>
        <w:behaviors>
          <w:behavior w:val="content"/>
        </w:behaviors>
        <w:guid w:val="{0B25CDCD-9A10-415E-B26F-5E75AF807502}"/>
      </w:docPartPr>
      <w:docPartBody>
        <w:p w:rsidR="00000000" w:rsidRDefault="000026CF" w:rsidP="000026CF">
          <w:pPr>
            <w:pStyle w:val="189FF5E1CEFA441EA792E70FCE03E311"/>
          </w:pPr>
          <w:r w:rsidRPr="000F4324">
            <w:rPr>
              <w:rStyle w:val="Besedilooznabemesta"/>
            </w:rPr>
            <w:t>Kliknite ali tapnite tukaj, če želite vnesti besedilo.</w:t>
          </w:r>
        </w:p>
      </w:docPartBody>
    </w:docPart>
    <w:docPart>
      <w:docPartPr>
        <w:name w:val="EA9987047ABC44C292415209EA6F6850"/>
        <w:category>
          <w:name w:val="Splošno"/>
          <w:gallery w:val="placeholder"/>
        </w:category>
        <w:types>
          <w:type w:val="bbPlcHdr"/>
        </w:types>
        <w:behaviors>
          <w:behavior w:val="content"/>
        </w:behaviors>
        <w:guid w:val="{5A864473-CC61-4096-91AE-AE65F187E9AE}"/>
      </w:docPartPr>
      <w:docPartBody>
        <w:p w:rsidR="00000000" w:rsidRDefault="000026CF" w:rsidP="000026CF">
          <w:pPr>
            <w:pStyle w:val="EA9987047ABC44C292415209EA6F6850"/>
          </w:pPr>
          <w:r w:rsidRPr="000F4324">
            <w:rPr>
              <w:rStyle w:val="Besedilooznabemesta"/>
            </w:rPr>
            <w:t>Kliknite ali tapnite tukaj, če želite vnesti besedilo.</w:t>
          </w:r>
        </w:p>
      </w:docPartBody>
    </w:docPart>
    <w:docPart>
      <w:docPartPr>
        <w:name w:val="A0B9A41DAEED4CD59873C89E90282F28"/>
        <w:category>
          <w:name w:val="Splošno"/>
          <w:gallery w:val="placeholder"/>
        </w:category>
        <w:types>
          <w:type w:val="bbPlcHdr"/>
        </w:types>
        <w:behaviors>
          <w:behavior w:val="content"/>
        </w:behaviors>
        <w:guid w:val="{5FFFE1FD-63E6-470C-8F03-A6E9C27D04D4}"/>
      </w:docPartPr>
      <w:docPartBody>
        <w:p w:rsidR="00000000" w:rsidRDefault="000026CF" w:rsidP="000026CF">
          <w:pPr>
            <w:pStyle w:val="A0B9A41DAEED4CD59873C89E90282F28"/>
          </w:pPr>
          <w:r w:rsidRPr="000F4324">
            <w:rPr>
              <w:rStyle w:val="Besedilooznabemesta"/>
            </w:rPr>
            <w:t>Kliknite ali tapnite tukaj, če želite vnesti besedilo.</w:t>
          </w:r>
        </w:p>
      </w:docPartBody>
    </w:docPart>
    <w:docPart>
      <w:docPartPr>
        <w:name w:val="59B0DC1C89E44281AEF6587AD558D150"/>
        <w:category>
          <w:name w:val="Splošno"/>
          <w:gallery w:val="placeholder"/>
        </w:category>
        <w:types>
          <w:type w:val="bbPlcHdr"/>
        </w:types>
        <w:behaviors>
          <w:behavior w:val="content"/>
        </w:behaviors>
        <w:guid w:val="{99F56F4F-4488-431A-BD12-C747054F77F6}"/>
      </w:docPartPr>
      <w:docPartBody>
        <w:p w:rsidR="00000000" w:rsidRDefault="000026CF" w:rsidP="000026CF">
          <w:pPr>
            <w:pStyle w:val="59B0DC1C89E44281AEF6587AD558D150"/>
          </w:pPr>
          <w:r w:rsidRPr="000F4324">
            <w:rPr>
              <w:rStyle w:val="Besedilooznabemesta"/>
            </w:rPr>
            <w:t>Kliknite ali tapnite tukaj, če želite vnesti besedilo.</w:t>
          </w:r>
        </w:p>
      </w:docPartBody>
    </w:docPart>
    <w:docPart>
      <w:docPartPr>
        <w:name w:val="512F04419B9C40428D3B94DE7EF3FA1F"/>
        <w:category>
          <w:name w:val="Splošno"/>
          <w:gallery w:val="placeholder"/>
        </w:category>
        <w:types>
          <w:type w:val="bbPlcHdr"/>
        </w:types>
        <w:behaviors>
          <w:behavior w:val="content"/>
        </w:behaviors>
        <w:guid w:val="{0D3CFDB1-44B9-4BF0-BCBD-0F3445671C83}"/>
      </w:docPartPr>
      <w:docPartBody>
        <w:p w:rsidR="00000000" w:rsidRDefault="000026CF" w:rsidP="000026CF">
          <w:pPr>
            <w:pStyle w:val="512F04419B9C40428D3B94DE7EF3FA1F"/>
          </w:pPr>
          <w:r w:rsidRPr="000F4324">
            <w:rPr>
              <w:rStyle w:val="Besedilooznabemesta"/>
            </w:rPr>
            <w:t>Kliknite ali tapnite tukaj, če želite vnesti besedilo.</w:t>
          </w:r>
        </w:p>
      </w:docPartBody>
    </w:docPart>
    <w:docPart>
      <w:docPartPr>
        <w:name w:val="60E3B050A0924A8BB6832C9DE4C36C32"/>
        <w:category>
          <w:name w:val="Splošno"/>
          <w:gallery w:val="placeholder"/>
        </w:category>
        <w:types>
          <w:type w:val="bbPlcHdr"/>
        </w:types>
        <w:behaviors>
          <w:behavior w:val="content"/>
        </w:behaviors>
        <w:guid w:val="{68109FF8-8EE4-4484-97D1-DC42E386E155}"/>
      </w:docPartPr>
      <w:docPartBody>
        <w:p w:rsidR="00000000" w:rsidRDefault="000026CF" w:rsidP="000026CF">
          <w:pPr>
            <w:pStyle w:val="60E3B050A0924A8BB6832C9DE4C36C32"/>
          </w:pPr>
          <w:r w:rsidRPr="000F4324">
            <w:rPr>
              <w:rStyle w:val="Besedilooznabemesta"/>
            </w:rPr>
            <w:t>Kliknite ali tapnite tukaj, če želite vnesti besedilo.</w:t>
          </w:r>
        </w:p>
      </w:docPartBody>
    </w:docPart>
    <w:docPart>
      <w:docPartPr>
        <w:name w:val="769C80B4A69C4C1BB157A9A6FA7552FA"/>
        <w:category>
          <w:name w:val="Splošno"/>
          <w:gallery w:val="placeholder"/>
        </w:category>
        <w:types>
          <w:type w:val="bbPlcHdr"/>
        </w:types>
        <w:behaviors>
          <w:behavior w:val="content"/>
        </w:behaviors>
        <w:guid w:val="{555D4CA6-F127-4C04-B547-F2631E8E871B}"/>
      </w:docPartPr>
      <w:docPartBody>
        <w:p w:rsidR="00000000" w:rsidRDefault="000026CF" w:rsidP="000026CF">
          <w:pPr>
            <w:pStyle w:val="769C80B4A69C4C1BB157A9A6FA7552FA"/>
          </w:pPr>
          <w:r w:rsidRPr="000F4324">
            <w:rPr>
              <w:rStyle w:val="Besedilooznabemesta"/>
            </w:rPr>
            <w:t>Kliknite ali tapnite tukaj, če želite vnesti besedilo.</w:t>
          </w:r>
        </w:p>
      </w:docPartBody>
    </w:docPart>
    <w:docPart>
      <w:docPartPr>
        <w:name w:val="61326D6C38AD4D32868A6CE33A6675EB"/>
        <w:category>
          <w:name w:val="Splošno"/>
          <w:gallery w:val="placeholder"/>
        </w:category>
        <w:types>
          <w:type w:val="bbPlcHdr"/>
        </w:types>
        <w:behaviors>
          <w:behavior w:val="content"/>
        </w:behaviors>
        <w:guid w:val="{35B0E965-8D44-41F7-B365-28DA3B23B4DC}"/>
      </w:docPartPr>
      <w:docPartBody>
        <w:p w:rsidR="00000000" w:rsidRDefault="000026CF" w:rsidP="000026CF">
          <w:pPr>
            <w:pStyle w:val="61326D6C38AD4D32868A6CE33A6675EB"/>
          </w:pPr>
          <w:r w:rsidRPr="000F4324">
            <w:rPr>
              <w:rStyle w:val="Besedilooznabemesta"/>
            </w:rPr>
            <w:t>Kliknite ali tapnite tukaj, če želite vnesti besedilo.</w:t>
          </w:r>
        </w:p>
      </w:docPartBody>
    </w:docPart>
    <w:docPart>
      <w:docPartPr>
        <w:name w:val="F898C1EDF7944D6F831C287569A10B99"/>
        <w:category>
          <w:name w:val="Splošno"/>
          <w:gallery w:val="placeholder"/>
        </w:category>
        <w:types>
          <w:type w:val="bbPlcHdr"/>
        </w:types>
        <w:behaviors>
          <w:behavior w:val="content"/>
        </w:behaviors>
        <w:guid w:val="{7E91C96F-07BC-494C-BD1C-04CDD93639C8}"/>
      </w:docPartPr>
      <w:docPartBody>
        <w:p w:rsidR="00000000" w:rsidRDefault="000026CF" w:rsidP="000026CF">
          <w:pPr>
            <w:pStyle w:val="F898C1EDF7944D6F831C287569A10B99"/>
          </w:pPr>
          <w:r w:rsidRPr="000F4324">
            <w:rPr>
              <w:rStyle w:val="Besedilooznabemesta"/>
            </w:rPr>
            <w:t>Kliknite ali tapnite tukaj, če želite vnesti besedilo.</w:t>
          </w:r>
        </w:p>
      </w:docPartBody>
    </w:docPart>
    <w:docPart>
      <w:docPartPr>
        <w:name w:val="FEFE2D8826C6411A85DF02AC111E50DB"/>
        <w:category>
          <w:name w:val="Splošno"/>
          <w:gallery w:val="placeholder"/>
        </w:category>
        <w:types>
          <w:type w:val="bbPlcHdr"/>
        </w:types>
        <w:behaviors>
          <w:behavior w:val="content"/>
        </w:behaviors>
        <w:guid w:val="{91A74C30-F226-4D79-BE9A-D84B2ED34ABB}"/>
      </w:docPartPr>
      <w:docPartBody>
        <w:p w:rsidR="00000000" w:rsidRDefault="000026CF" w:rsidP="000026CF">
          <w:pPr>
            <w:pStyle w:val="FEFE2D8826C6411A85DF02AC111E50DB"/>
          </w:pPr>
          <w:r w:rsidRPr="000F4324">
            <w:rPr>
              <w:rStyle w:val="Besedilooznabemesta"/>
            </w:rPr>
            <w:t>Kliknite ali tapnite tukaj, če želite vnesti besedilo.</w:t>
          </w:r>
        </w:p>
      </w:docPartBody>
    </w:docPart>
    <w:docPart>
      <w:docPartPr>
        <w:name w:val="9E2FA3F1F3AB4A1AB82CB5F2C2FC6E81"/>
        <w:category>
          <w:name w:val="Splošno"/>
          <w:gallery w:val="placeholder"/>
        </w:category>
        <w:types>
          <w:type w:val="bbPlcHdr"/>
        </w:types>
        <w:behaviors>
          <w:behavior w:val="content"/>
        </w:behaviors>
        <w:guid w:val="{96A0CC2F-D123-4B5F-AC70-8CAC637A18C6}"/>
      </w:docPartPr>
      <w:docPartBody>
        <w:p w:rsidR="00000000" w:rsidRDefault="000026CF" w:rsidP="000026CF">
          <w:pPr>
            <w:pStyle w:val="9E2FA3F1F3AB4A1AB82CB5F2C2FC6E81"/>
          </w:pPr>
          <w:r w:rsidRPr="000F4324">
            <w:rPr>
              <w:rStyle w:val="Besedilooznabemesta"/>
            </w:rPr>
            <w:t>Kliknite ali tapnite tukaj, če želite vnesti besedilo.</w:t>
          </w:r>
        </w:p>
      </w:docPartBody>
    </w:docPart>
    <w:docPart>
      <w:docPartPr>
        <w:name w:val="7668B50E66D543F8B912FB49C2682285"/>
        <w:category>
          <w:name w:val="Splošno"/>
          <w:gallery w:val="placeholder"/>
        </w:category>
        <w:types>
          <w:type w:val="bbPlcHdr"/>
        </w:types>
        <w:behaviors>
          <w:behavior w:val="content"/>
        </w:behaviors>
        <w:guid w:val="{BB74DF37-B70D-476A-AD4E-B751F98EB96C}"/>
      </w:docPartPr>
      <w:docPartBody>
        <w:p w:rsidR="00000000" w:rsidRDefault="000026CF" w:rsidP="000026CF">
          <w:pPr>
            <w:pStyle w:val="7668B50E66D543F8B912FB49C2682285"/>
          </w:pPr>
          <w:r w:rsidRPr="000F4324">
            <w:rPr>
              <w:rStyle w:val="Besedilooznabemesta"/>
            </w:rPr>
            <w:t>Kliknite ali tapnite tukaj, če želite vnesti besedilo.</w:t>
          </w:r>
        </w:p>
      </w:docPartBody>
    </w:docPart>
    <w:docPart>
      <w:docPartPr>
        <w:name w:val="6E1F81C4FE2B4F8D992ACD16AE49C144"/>
        <w:category>
          <w:name w:val="Splošno"/>
          <w:gallery w:val="placeholder"/>
        </w:category>
        <w:types>
          <w:type w:val="bbPlcHdr"/>
        </w:types>
        <w:behaviors>
          <w:behavior w:val="content"/>
        </w:behaviors>
        <w:guid w:val="{EF8CBF0B-07B3-4F0C-9CDA-7DAB84868C79}"/>
      </w:docPartPr>
      <w:docPartBody>
        <w:p w:rsidR="00000000" w:rsidRDefault="000026CF" w:rsidP="000026CF">
          <w:pPr>
            <w:pStyle w:val="6E1F81C4FE2B4F8D992ACD16AE49C144"/>
          </w:pPr>
          <w:r w:rsidRPr="00904DF0">
            <w:rPr>
              <w:rStyle w:val="Besedilooznabemesta"/>
            </w:rPr>
            <w:t>Kliknite ali tapnite tukaj, če želite vnesti besedilo.</w:t>
          </w:r>
        </w:p>
      </w:docPartBody>
    </w:docPart>
    <w:docPart>
      <w:docPartPr>
        <w:name w:val="7514DE5B55D2409FBB5C01E71FD53395"/>
        <w:category>
          <w:name w:val="Splošno"/>
          <w:gallery w:val="placeholder"/>
        </w:category>
        <w:types>
          <w:type w:val="bbPlcHdr"/>
        </w:types>
        <w:behaviors>
          <w:behavior w:val="content"/>
        </w:behaviors>
        <w:guid w:val="{2B6BE2D3-52E6-4DB0-8A3B-2EF347A8A899}"/>
      </w:docPartPr>
      <w:docPartBody>
        <w:p w:rsidR="00000000" w:rsidRDefault="000026CF" w:rsidP="000026CF">
          <w:pPr>
            <w:pStyle w:val="7514DE5B55D2409FBB5C01E71FD53395"/>
          </w:pPr>
          <w:r w:rsidRPr="00904DF0">
            <w:rPr>
              <w:rStyle w:val="Besedilooznabemesta"/>
            </w:rPr>
            <w:t>Kliknite ali tapnite tukaj, če želite vnesti besedilo.</w:t>
          </w:r>
        </w:p>
      </w:docPartBody>
    </w:docPart>
    <w:docPart>
      <w:docPartPr>
        <w:name w:val="A70B55DE34CC4983A91218E0C2BAE6F1"/>
        <w:category>
          <w:name w:val="Splošno"/>
          <w:gallery w:val="placeholder"/>
        </w:category>
        <w:types>
          <w:type w:val="bbPlcHdr"/>
        </w:types>
        <w:behaviors>
          <w:behavior w:val="content"/>
        </w:behaviors>
        <w:guid w:val="{9DB16C97-74AC-4025-941A-E7AABE0AE4CA}"/>
      </w:docPartPr>
      <w:docPartBody>
        <w:p w:rsidR="00000000" w:rsidRDefault="000026CF" w:rsidP="000026CF">
          <w:pPr>
            <w:pStyle w:val="A70B55DE34CC4983A91218E0C2BAE6F1"/>
          </w:pPr>
          <w:r w:rsidRPr="000B31E1">
            <w:rPr>
              <w:rStyle w:val="Besedilooznabemesta"/>
            </w:rPr>
            <w:t>Kliknite ali tapnite tukaj, če želite vnesti besedilo.</w:t>
          </w:r>
        </w:p>
      </w:docPartBody>
    </w:docPart>
    <w:docPart>
      <w:docPartPr>
        <w:name w:val="0AF2FD361A164CE785357E7512A13372"/>
        <w:category>
          <w:name w:val="Splošno"/>
          <w:gallery w:val="placeholder"/>
        </w:category>
        <w:types>
          <w:type w:val="bbPlcHdr"/>
        </w:types>
        <w:behaviors>
          <w:behavior w:val="content"/>
        </w:behaviors>
        <w:guid w:val="{8D94F6C4-D836-4DD9-9E91-F7DEA7002224}"/>
      </w:docPartPr>
      <w:docPartBody>
        <w:p w:rsidR="00000000" w:rsidRDefault="000026CF" w:rsidP="000026CF">
          <w:pPr>
            <w:pStyle w:val="0AF2FD361A164CE785357E7512A13372"/>
          </w:pPr>
          <w:r w:rsidRPr="000B31E1">
            <w:rPr>
              <w:rStyle w:val="Besedilooznabemesta"/>
            </w:rPr>
            <w:t>Kliknite ali tapnite tukaj, če želite vnesti besedilo.</w:t>
          </w:r>
        </w:p>
      </w:docPartBody>
    </w:docPart>
    <w:docPart>
      <w:docPartPr>
        <w:name w:val="A20ED5646A81462EA5A7EBC43088E280"/>
        <w:category>
          <w:name w:val="Splošno"/>
          <w:gallery w:val="placeholder"/>
        </w:category>
        <w:types>
          <w:type w:val="bbPlcHdr"/>
        </w:types>
        <w:behaviors>
          <w:behavior w:val="content"/>
        </w:behaviors>
        <w:guid w:val="{32F984F5-AF48-4376-AA5E-B58A7760298B}"/>
      </w:docPartPr>
      <w:docPartBody>
        <w:p w:rsidR="00000000" w:rsidRDefault="000026CF" w:rsidP="000026CF">
          <w:pPr>
            <w:pStyle w:val="A20ED5646A81462EA5A7EBC43088E280"/>
          </w:pPr>
          <w:r w:rsidRPr="00DA20AC">
            <w:rPr>
              <w:rStyle w:val="Besedilooznabemesta"/>
            </w:rPr>
            <w:t>Kliknite ali tapnite tukaj, če želite vnesti datum.</w:t>
          </w:r>
        </w:p>
      </w:docPartBody>
    </w:docPart>
    <w:docPart>
      <w:docPartPr>
        <w:name w:val="9A8D78A34AFD4FFF89ECEED6292C8E98"/>
        <w:category>
          <w:name w:val="Splošno"/>
          <w:gallery w:val="placeholder"/>
        </w:category>
        <w:types>
          <w:type w:val="bbPlcHdr"/>
        </w:types>
        <w:behaviors>
          <w:behavior w:val="content"/>
        </w:behaviors>
        <w:guid w:val="{37A50B37-7A0F-42A1-B06F-0915427C94FD}"/>
      </w:docPartPr>
      <w:docPartBody>
        <w:p w:rsidR="00000000" w:rsidRDefault="000026CF" w:rsidP="000026CF">
          <w:pPr>
            <w:pStyle w:val="9A8D78A34AFD4FFF89ECEED6292C8E98"/>
          </w:pPr>
          <w:r w:rsidRPr="007C6ECC">
            <w:rPr>
              <w:rStyle w:val="Besedilooznabemesta"/>
            </w:rPr>
            <w:t>Kliknite ali tapnite tukaj, če želite vnesti besedilo.</w:t>
          </w:r>
        </w:p>
      </w:docPartBody>
    </w:docPart>
    <w:docPart>
      <w:docPartPr>
        <w:name w:val="6E875E4252784CDDBDA4E4C32D93D4A6"/>
        <w:category>
          <w:name w:val="Splošno"/>
          <w:gallery w:val="placeholder"/>
        </w:category>
        <w:types>
          <w:type w:val="bbPlcHdr"/>
        </w:types>
        <w:behaviors>
          <w:behavior w:val="content"/>
        </w:behaviors>
        <w:guid w:val="{BD115090-5B0D-463C-9252-B4408C7FEF16}"/>
      </w:docPartPr>
      <w:docPartBody>
        <w:p w:rsidR="00000000" w:rsidRDefault="000026CF" w:rsidP="000026CF">
          <w:pPr>
            <w:pStyle w:val="6E875E4252784CDDBDA4E4C32D93D4A6"/>
          </w:pPr>
          <w:r w:rsidRPr="007C6ECC">
            <w:rPr>
              <w:rStyle w:val="Besedilooznabemesta"/>
            </w:rPr>
            <w:t>Kliknite ali tapnite tukaj, če želite vnesti besedilo.</w:t>
          </w:r>
        </w:p>
      </w:docPartBody>
    </w:docPart>
    <w:docPart>
      <w:docPartPr>
        <w:name w:val="802CC4236B554C06A9BB3C2E94BD8121"/>
        <w:category>
          <w:name w:val="Splošno"/>
          <w:gallery w:val="placeholder"/>
        </w:category>
        <w:types>
          <w:type w:val="bbPlcHdr"/>
        </w:types>
        <w:behaviors>
          <w:behavior w:val="content"/>
        </w:behaviors>
        <w:guid w:val="{B75C5C22-4332-46C0-A2AA-C460D0C7E85D}"/>
      </w:docPartPr>
      <w:docPartBody>
        <w:p w:rsidR="00000000" w:rsidRDefault="000026CF" w:rsidP="000026CF">
          <w:pPr>
            <w:pStyle w:val="802CC4236B554C06A9BB3C2E94BD8121"/>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variable"/>
    <w:sig w:usb0="E50002FF" w:usb1="500079DB" w:usb2="00000010" w:usb3="00000000" w:csb0="00000001" w:csb1="00000000"/>
  </w:font>
  <w:font w:name="Pluto Sans Cond Light">
    <w:altName w:val="Calibri"/>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6CF"/>
    <w:rsid w:val="000026CF"/>
    <w:rsid w:val="002C0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026CF"/>
  </w:style>
  <w:style w:type="paragraph" w:customStyle="1" w:styleId="71AB8AD680554C7A91E71684A15CA241">
    <w:name w:val="71AB8AD680554C7A91E71684A15CA241"/>
    <w:rsid w:val="000026CF"/>
  </w:style>
  <w:style w:type="paragraph" w:customStyle="1" w:styleId="EA214B9DD6164DF2A2816B0C00B503A6">
    <w:name w:val="EA214B9DD6164DF2A2816B0C00B503A6"/>
    <w:rsid w:val="000026CF"/>
  </w:style>
  <w:style w:type="paragraph" w:customStyle="1" w:styleId="A65F7B6C4DE844B2B878C2F0337526E9">
    <w:name w:val="A65F7B6C4DE844B2B878C2F0337526E9"/>
    <w:rsid w:val="000026CF"/>
  </w:style>
  <w:style w:type="paragraph" w:customStyle="1" w:styleId="3268C37EF7C741ED8F31771B857F1C6C">
    <w:name w:val="3268C37EF7C741ED8F31771B857F1C6C"/>
    <w:rsid w:val="000026CF"/>
  </w:style>
  <w:style w:type="paragraph" w:customStyle="1" w:styleId="C2FE17C7F78E44C58F8A1B71DFD60E8C">
    <w:name w:val="C2FE17C7F78E44C58F8A1B71DFD60E8C"/>
    <w:rsid w:val="000026CF"/>
  </w:style>
  <w:style w:type="paragraph" w:customStyle="1" w:styleId="41E45EC7F05D4342B165883FB59F6F99">
    <w:name w:val="41E45EC7F05D4342B165883FB59F6F99"/>
    <w:rsid w:val="000026CF"/>
  </w:style>
  <w:style w:type="paragraph" w:customStyle="1" w:styleId="B50439C02C7D46B69CAF614F247FDB50">
    <w:name w:val="B50439C02C7D46B69CAF614F247FDB50"/>
    <w:rsid w:val="000026CF"/>
  </w:style>
  <w:style w:type="paragraph" w:customStyle="1" w:styleId="3CB1FFAF5AE64CBA92FFE53C37D7F040">
    <w:name w:val="3CB1FFAF5AE64CBA92FFE53C37D7F040"/>
    <w:rsid w:val="000026CF"/>
  </w:style>
  <w:style w:type="paragraph" w:customStyle="1" w:styleId="2F62EF2918BF45A1B6E73C297A6D2DF7">
    <w:name w:val="2F62EF2918BF45A1B6E73C297A6D2DF7"/>
    <w:rsid w:val="000026CF"/>
  </w:style>
  <w:style w:type="paragraph" w:customStyle="1" w:styleId="78A28E752852474EAB5B84AF4BF012AF">
    <w:name w:val="78A28E752852474EAB5B84AF4BF012AF"/>
    <w:rsid w:val="000026CF"/>
  </w:style>
  <w:style w:type="paragraph" w:customStyle="1" w:styleId="660CE52E442749E5AFACAA8A37030106">
    <w:name w:val="660CE52E442749E5AFACAA8A37030106"/>
    <w:rsid w:val="000026CF"/>
  </w:style>
  <w:style w:type="paragraph" w:customStyle="1" w:styleId="0BB5A45BCBBF4BB6A1CD7F224B82B156">
    <w:name w:val="0BB5A45BCBBF4BB6A1CD7F224B82B156"/>
    <w:rsid w:val="000026CF"/>
  </w:style>
  <w:style w:type="paragraph" w:customStyle="1" w:styleId="620893740DBB45D489600AEE41B7D765">
    <w:name w:val="620893740DBB45D489600AEE41B7D765"/>
    <w:rsid w:val="000026CF"/>
  </w:style>
  <w:style w:type="paragraph" w:customStyle="1" w:styleId="76660871E21D430BB329E87F372473C4">
    <w:name w:val="76660871E21D430BB329E87F372473C4"/>
    <w:rsid w:val="000026CF"/>
  </w:style>
  <w:style w:type="paragraph" w:customStyle="1" w:styleId="6F92E63F26C74C32BF12ED1E564EDFC8">
    <w:name w:val="6F92E63F26C74C32BF12ED1E564EDFC8"/>
    <w:rsid w:val="000026CF"/>
  </w:style>
  <w:style w:type="paragraph" w:customStyle="1" w:styleId="7852E7728FBE486A9868DECFBEB41442">
    <w:name w:val="7852E7728FBE486A9868DECFBEB41442"/>
    <w:rsid w:val="000026CF"/>
  </w:style>
  <w:style w:type="paragraph" w:customStyle="1" w:styleId="EB9810662160434683E3096E0B3FCC6E">
    <w:name w:val="EB9810662160434683E3096E0B3FCC6E"/>
    <w:rsid w:val="000026CF"/>
  </w:style>
  <w:style w:type="paragraph" w:customStyle="1" w:styleId="DCB0CD1E561F47D88E0C3E4F00006B82">
    <w:name w:val="DCB0CD1E561F47D88E0C3E4F00006B82"/>
    <w:rsid w:val="000026CF"/>
  </w:style>
  <w:style w:type="paragraph" w:customStyle="1" w:styleId="504B6937519348FBA72E889C7423BB57">
    <w:name w:val="504B6937519348FBA72E889C7423BB57"/>
    <w:rsid w:val="000026CF"/>
  </w:style>
  <w:style w:type="paragraph" w:customStyle="1" w:styleId="0897275771974B4BB762241E7E2FF94E">
    <w:name w:val="0897275771974B4BB762241E7E2FF94E"/>
    <w:rsid w:val="000026CF"/>
  </w:style>
  <w:style w:type="paragraph" w:customStyle="1" w:styleId="EC1243AD1031487E89AC831B5DD33202">
    <w:name w:val="EC1243AD1031487E89AC831B5DD33202"/>
    <w:rsid w:val="000026CF"/>
  </w:style>
  <w:style w:type="paragraph" w:customStyle="1" w:styleId="DBEF74AFD1B6453781D3E9A0DA5E56F0">
    <w:name w:val="DBEF74AFD1B6453781D3E9A0DA5E56F0"/>
    <w:rsid w:val="000026CF"/>
  </w:style>
  <w:style w:type="paragraph" w:customStyle="1" w:styleId="F8490BA6C9C447C7BC0659D0108756AF">
    <w:name w:val="F8490BA6C9C447C7BC0659D0108756AF"/>
    <w:rsid w:val="000026CF"/>
  </w:style>
  <w:style w:type="paragraph" w:customStyle="1" w:styleId="9A62CE2C54224BE4B841AA558EF19675">
    <w:name w:val="9A62CE2C54224BE4B841AA558EF19675"/>
    <w:rsid w:val="000026CF"/>
  </w:style>
  <w:style w:type="paragraph" w:customStyle="1" w:styleId="9675E7FBE17042649B81BCE21B1B0399">
    <w:name w:val="9675E7FBE17042649B81BCE21B1B0399"/>
    <w:rsid w:val="000026CF"/>
  </w:style>
  <w:style w:type="paragraph" w:customStyle="1" w:styleId="416F30F0F0764188B654344AC980D0BE">
    <w:name w:val="416F30F0F0764188B654344AC980D0BE"/>
    <w:rsid w:val="000026CF"/>
  </w:style>
  <w:style w:type="paragraph" w:customStyle="1" w:styleId="68BBF492A6034D29AEE8B75F184D445D">
    <w:name w:val="68BBF492A6034D29AEE8B75F184D445D"/>
    <w:rsid w:val="000026CF"/>
  </w:style>
  <w:style w:type="paragraph" w:customStyle="1" w:styleId="A26345BBE4AE44D891D5C3CB3969209F">
    <w:name w:val="A26345BBE4AE44D891D5C3CB3969209F"/>
    <w:rsid w:val="000026CF"/>
  </w:style>
  <w:style w:type="paragraph" w:customStyle="1" w:styleId="A86C7B6F491648A18467C080FE06E7D0">
    <w:name w:val="A86C7B6F491648A18467C080FE06E7D0"/>
    <w:rsid w:val="000026CF"/>
  </w:style>
  <w:style w:type="paragraph" w:customStyle="1" w:styleId="4F89E47171484CBD87DE11B7F14EAEC7">
    <w:name w:val="4F89E47171484CBD87DE11B7F14EAEC7"/>
    <w:rsid w:val="000026CF"/>
  </w:style>
  <w:style w:type="paragraph" w:customStyle="1" w:styleId="2817E3D252C742CCBA18D1F1A8B850F8">
    <w:name w:val="2817E3D252C742CCBA18D1F1A8B850F8"/>
    <w:rsid w:val="000026CF"/>
  </w:style>
  <w:style w:type="paragraph" w:customStyle="1" w:styleId="DF0D1E0A2F544C3B9FDA1E4B36E48B99">
    <w:name w:val="DF0D1E0A2F544C3B9FDA1E4B36E48B99"/>
    <w:rsid w:val="000026CF"/>
  </w:style>
  <w:style w:type="paragraph" w:customStyle="1" w:styleId="1FD75D5310C24E7E84E046BA6DAEC62E">
    <w:name w:val="1FD75D5310C24E7E84E046BA6DAEC62E"/>
    <w:rsid w:val="000026CF"/>
  </w:style>
  <w:style w:type="paragraph" w:customStyle="1" w:styleId="2195D7BBD6A2460FB25DF3705CE81B6B">
    <w:name w:val="2195D7BBD6A2460FB25DF3705CE81B6B"/>
    <w:rsid w:val="000026CF"/>
  </w:style>
  <w:style w:type="paragraph" w:customStyle="1" w:styleId="A9383270E5934C05AF7E38C96185103C">
    <w:name w:val="A9383270E5934C05AF7E38C96185103C"/>
    <w:rsid w:val="000026CF"/>
  </w:style>
  <w:style w:type="paragraph" w:customStyle="1" w:styleId="546BF44F9A314E3F86BB7494B5B2634E">
    <w:name w:val="546BF44F9A314E3F86BB7494B5B2634E"/>
    <w:rsid w:val="000026CF"/>
  </w:style>
  <w:style w:type="paragraph" w:customStyle="1" w:styleId="6E509C9064724565822ED01D00615998">
    <w:name w:val="6E509C9064724565822ED01D00615998"/>
    <w:rsid w:val="000026CF"/>
  </w:style>
  <w:style w:type="paragraph" w:customStyle="1" w:styleId="C0300B9D04B94705A61A0569D558D7B4">
    <w:name w:val="C0300B9D04B94705A61A0569D558D7B4"/>
    <w:rsid w:val="000026CF"/>
  </w:style>
  <w:style w:type="paragraph" w:customStyle="1" w:styleId="189FF5E1CEFA441EA792E70FCE03E311">
    <w:name w:val="189FF5E1CEFA441EA792E70FCE03E311"/>
    <w:rsid w:val="000026CF"/>
  </w:style>
  <w:style w:type="paragraph" w:customStyle="1" w:styleId="EA9987047ABC44C292415209EA6F6850">
    <w:name w:val="EA9987047ABC44C292415209EA6F6850"/>
    <w:rsid w:val="000026CF"/>
  </w:style>
  <w:style w:type="paragraph" w:customStyle="1" w:styleId="A0B9A41DAEED4CD59873C89E90282F28">
    <w:name w:val="A0B9A41DAEED4CD59873C89E90282F28"/>
    <w:rsid w:val="000026CF"/>
  </w:style>
  <w:style w:type="paragraph" w:customStyle="1" w:styleId="59B0DC1C89E44281AEF6587AD558D150">
    <w:name w:val="59B0DC1C89E44281AEF6587AD558D150"/>
    <w:rsid w:val="000026CF"/>
  </w:style>
  <w:style w:type="paragraph" w:customStyle="1" w:styleId="512F04419B9C40428D3B94DE7EF3FA1F">
    <w:name w:val="512F04419B9C40428D3B94DE7EF3FA1F"/>
    <w:rsid w:val="000026CF"/>
  </w:style>
  <w:style w:type="paragraph" w:customStyle="1" w:styleId="60E3B050A0924A8BB6832C9DE4C36C32">
    <w:name w:val="60E3B050A0924A8BB6832C9DE4C36C32"/>
    <w:rsid w:val="000026CF"/>
  </w:style>
  <w:style w:type="paragraph" w:customStyle="1" w:styleId="769C80B4A69C4C1BB157A9A6FA7552FA">
    <w:name w:val="769C80B4A69C4C1BB157A9A6FA7552FA"/>
    <w:rsid w:val="000026CF"/>
  </w:style>
  <w:style w:type="paragraph" w:customStyle="1" w:styleId="61326D6C38AD4D32868A6CE33A6675EB">
    <w:name w:val="61326D6C38AD4D32868A6CE33A6675EB"/>
    <w:rsid w:val="000026CF"/>
  </w:style>
  <w:style w:type="paragraph" w:customStyle="1" w:styleId="F898C1EDF7944D6F831C287569A10B99">
    <w:name w:val="F898C1EDF7944D6F831C287569A10B99"/>
    <w:rsid w:val="000026CF"/>
  </w:style>
  <w:style w:type="paragraph" w:customStyle="1" w:styleId="FEFE2D8826C6411A85DF02AC111E50DB">
    <w:name w:val="FEFE2D8826C6411A85DF02AC111E50DB"/>
    <w:rsid w:val="000026CF"/>
  </w:style>
  <w:style w:type="paragraph" w:customStyle="1" w:styleId="9E2FA3F1F3AB4A1AB82CB5F2C2FC6E81">
    <w:name w:val="9E2FA3F1F3AB4A1AB82CB5F2C2FC6E81"/>
    <w:rsid w:val="000026CF"/>
  </w:style>
  <w:style w:type="paragraph" w:customStyle="1" w:styleId="7668B50E66D543F8B912FB49C2682285">
    <w:name w:val="7668B50E66D543F8B912FB49C2682285"/>
    <w:rsid w:val="000026CF"/>
  </w:style>
  <w:style w:type="paragraph" w:customStyle="1" w:styleId="6E1F81C4FE2B4F8D992ACD16AE49C144">
    <w:name w:val="6E1F81C4FE2B4F8D992ACD16AE49C144"/>
    <w:rsid w:val="000026CF"/>
  </w:style>
  <w:style w:type="paragraph" w:customStyle="1" w:styleId="7514DE5B55D2409FBB5C01E71FD53395">
    <w:name w:val="7514DE5B55D2409FBB5C01E71FD53395"/>
    <w:rsid w:val="000026CF"/>
  </w:style>
  <w:style w:type="paragraph" w:customStyle="1" w:styleId="A70B55DE34CC4983A91218E0C2BAE6F1">
    <w:name w:val="A70B55DE34CC4983A91218E0C2BAE6F1"/>
    <w:rsid w:val="000026CF"/>
  </w:style>
  <w:style w:type="paragraph" w:customStyle="1" w:styleId="0AF2FD361A164CE785357E7512A13372">
    <w:name w:val="0AF2FD361A164CE785357E7512A13372"/>
    <w:rsid w:val="000026CF"/>
  </w:style>
  <w:style w:type="paragraph" w:customStyle="1" w:styleId="A20ED5646A81462EA5A7EBC43088E280">
    <w:name w:val="A20ED5646A81462EA5A7EBC43088E280"/>
    <w:rsid w:val="000026CF"/>
  </w:style>
  <w:style w:type="paragraph" w:customStyle="1" w:styleId="9A8D78A34AFD4FFF89ECEED6292C8E98">
    <w:name w:val="9A8D78A34AFD4FFF89ECEED6292C8E98"/>
    <w:rsid w:val="000026CF"/>
  </w:style>
  <w:style w:type="paragraph" w:customStyle="1" w:styleId="6E875E4252784CDDBDA4E4C32D93D4A6">
    <w:name w:val="6E875E4252784CDDBDA4E4C32D93D4A6"/>
    <w:rsid w:val="000026CF"/>
  </w:style>
  <w:style w:type="paragraph" w:customStyle="1" w:styleId="802CC4236B554C06A9BB3C2E94BD8121">
    <w:name w:val="802CC4236B554C06A9BB3C2E94BD8121"/>
    <w:rsid w:val="000026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2166</Words>
  <Characters>12348</Characters>
  <DocSecurity>0</DocSecurity>
  <Lines>102</Lines>
  <Paragraphs>28</Paragraphs>
  <ScaleCrop>false</ScaleCrop>
  <Company/>
  <LinksUpToDate>false</LinksUpToDate>
  <CharactersWithSpaces>14486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2024-01-30T07:45:00Z</dcterms:created>
  <dcterms:modified xsi:type="dcterms:W3CDTF">2024-01-30T07:47:00Z</dcterms:modified>
</cp:coreProperties>
</file>